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382A07" w:rsidRDefault="00AF213F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A1094" w:rsidRPr="000D67AD" w:rsidRDefault="007A1094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7A1094" w:rsidRPr="000D67AD" w:rsidRDefault="007A1094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7A1094" w:rsidRPr="000D67AD" w:rsidRDefault="007A1094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7A1094" w:rsidRPr="000D67AD" w:rsidRDefault="007A1094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7A1094" w:rsidRPr="000D67AD" w:rsidRDefault="007A1094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7A1094" w:rsidRPr="000D67AD" w:rsidRDefault="007A1094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7A1094" w:rsidRPr="000D67AD" w:rsidRDefault="007A1094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7A1094" w:rsidRPr="000D67AD" w:rsidRDefault="007A1094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7A1094" w:rsidRPr="000D67AD" w:rsidRDefault="007A1094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7A1094" w:rsidRPr="00CA33D5" w:rsidRDefault="007A1094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</w:t>
      </w:r>
      <w:r w:rsidRPr="000A7D3D">
        <w:rPr>
          <w:b/>
          <w:sz w:val="24"/>
          <w:szCs w:val="24"/>
        </w:rPr>
        <w:t xml:space="preserve">заключения </w:t>
      </w:r>
      <w:r w:rsidR="007556FF" w:rsidRPr="000A7D3D">
        <w:rPr>
          <w:b/>
          <w:sz w:val="24"/>
          <w:szCs w:val="24"/>
        </w:rPr>
        <w:t xml:space="preserve">Договоров на поставку </w:t>
      </w:r>
      <w:r w:rsidR="00E741E7" w:rsidRPr="000A7D3D">
        <w:rPr>
          <w:b/>
          <w:sz w:val="24"/>
          <w:szCs w:val="24"/>
        </w:rPr>
        <w:t>автомобильных шин</w:t>
      </w:r>
      <w:r w:rsidR="007556FF" w:rsidRPr="000A7D3D">
        <w:rPr>
          <w:b/>
          <w:sz w:val="24"/>
          <w:szCs w:val="24"/>
        </w:rPr>
        <w:t xml:space="preserve"> для нужд ПАО «МРСК Центра» (филиалов «Липецкэнерго», «Смоленскэнерго», «Тамбовэнерго»)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B94893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31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31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34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48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55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57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59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61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68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70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72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74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79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82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87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94893">
        <w:rPr>
          <w:noProof/>
        </w:rPr>
        <w:t>89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0A7D3D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</w:t>
      </w:r>
      <w:r w:rsidR="007556FF" w:rsidRPr="000A7D3D">
        <w:rPr>
          <w:iCs/>
          <w:sz w:val="24"/>
          <w:szCs w:val="24"/>
        </w:rPr>
        <w:t xml:space="preserve">деятельности ПАО «МРСК Центра» </w:t>
      </w:r>
      <w:r w:rsidR="008770BA" w:rsidRPr="000A7D3D">
        <w:rPr>
          <w:iCs/>
          <w:sz w:val="24"/>
          <w:szCs w:val="24"/>
        </w:rPr>
        <w:t>Горностаева</w:t>
      </w:r>
      <w:r w:rsidR="007556FF" w:rsidRPr="000A7D3D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0A7D3D">
        <w:rPr>
          <w:sz w:val="24"/>
          <w:szCs w:val="24"/>
        </w:rPr>
        <w:t xml:space="preserve">адрес электронной почты: </w:t>
      </w:r>
      <w:hyperlink r:id="rId17" w:history="1">
        <w:r w:rsidR="00FB1064" w:rsidRPr="000A7D3D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0A7D3D">
        <w:rPr>
          <w:iCs/>
          <w:sz w:val="24"/>
          <w:szCs w:val="24"/>
        </w:rPr>
        <w:t>, ответственное лицо –</w:t>
      </w:r>
      <w:r w:rsidR="00780C4A" w:rsidRPr="000A7D3D">
        <w:rPr>
          <w:sz w:val="24"/>
          <w:szCs w:val="24"/>
        </w:rPr>
        <w:t xml:space="preserve"> </w:t>
      </w:r>
      <w:r w:rsidR="007A1094" w:rsidRPr="000A7D3D">
        <w:rPr>
          <w:sz w:val="24"/>
          <w:szCs w:val="24"/>
        </w:rPr>
        <w:t xml:space="preserve">Поддубская Кристина Валерьевна, контактный телефон - (495) 747-92-92, адрес электронной почты: </w:t>
      </w:r>
      <w:hyperlink r:id="rId18" w:history="1">
        <w:r w:rsidR="007A1094" w:rsidRPr="000A7D3D">
          <w:rPr>
            <w:rStyle w:val="a7"/>
            <w:sz w:val="24"/>
            <w:szCs w:val="24"/>
          </w:rPr>
          <w:t>Poddubskaya.kv@mrsk-1.ru</w:t>
        </w:r>
      </w:hyperlink>
      <w:r w:rsidR="00223240" w:rsidRPr="000A7D3D">
        <w:rPr>
          <w:rStyle w:val="a7"/>
          <w:color w:val="auto"/>
        </w:rPr>
        <w:t>)</w:t>
      </w:r>
      <w:r w:rsidR="00862664" w:rsidRPr="000A7D3D">
        <w:rPr>
          <w:sz w:val="24"/>
          <w:szCs w:val="24"/>
        </w:rPr>
        <w:t xml:space="preserve"> </w:t>
      </w:r>
      <w:r w:rsidR="004B5EB3" w:rsidRPr="000A7D3D">
        <w:rPr>
          <w:iCs/>
          <w:sz w:val="24"/>
          <w:szCs w:val="24"/>
        </w:rPr>
        <w:t>Извещени</w:t>
      </w:r>
      <w:r w:rsidRPr="000A7D3D">
        <w:rPr>
          <w:iCs/>
          <w:sz w:val="24"/>
          <w:szCs w:val="24"/>
        </w:rPr>
        <w:t>ем</w:t>
      </w:r>
      <w:r w:rsidRPr="000A7D3D">
        <w:rPr>
          <w:sz w:val="24"/>
          <w:szCs w:val="24"/>
        </w:rPr>
        <w:t xml:space="preserve"> о проведении открытого </w:t>
      </w:r>
      <w:r w:rsidRPr="000A7D3D">
        <w:rPr>
          <w:iCs/>
          <w:sz w:val="24"/>
          <w:szCs w:val="24"/>
        </w:rPr>
        <w:t>запроса предложений</w:t>
      </w:r>
      <w:r w:rsidRPr="000A7D3D">
        <w:rPr>
          <w:sz w:val="24"/>
          <w:szCs w:val="24"/>
        </w:rPr>
        <w:t xml:space="preserve">, опубликованным </w:t>
      </w:r>
      <w:r w:rsidRPr="000A7D3D">
        <w:rPr>
          <w:b/>
          <w:sz w:val="24"/>
          <w:szCs w:val="24"/>
        </w:rPr>
        <w:t>«</w:t>
      </w:r>
      <w:r w:rsidR="00001D88" w:rsidRPr="000A7D3D">
        <w:rPr>
          <w:b/>
          <w:sz w:val="24"/>
          <w:szCs w:val="24"/>
        </w:rPr>
        <w:t>04</w:t>
      </w:r>
      <w:r w:rsidRPr="000A7D3D">
        <w:rPr>
          <w:b/>
          <w:sz w:val="24"/>
          <w:szCs w:val="24"/>
        </w:rPr>
        <w:t xml:space="preserve">» </w:t>
      </w:r>
      <w:r w:rsidR="00001D88" w:rsidRPr="000A7D3D">
        <w:rPr>
          <w:b/>
          <w:sz w:val="24"/>
          <w:szCs w:val="24"/>
        </w:rPr>
        <w:t>октября</w:t>
      </w:r>
      <w:r w:rsidRPr="000A7D3D">
        <w:rPr>
          <w:b/>
          <w:sz w:val="24"/>
          <w:szCs w:val="24"/>
        </w:rPr>
        <w:t xml:space="preserve"> </w:t>
      </w:r>
      <w:r w:rsidR="0042517C" w:rsidRPr="000A7D3D">
        <w:rPr>
          <w:b/>
          <w:sz w:val="24"/>
          <w:szCs w:val="24"/>
        </w:rPr>
        <w:t>2018</w:t>
      </w:r>
      <w:r w:rsidRPr="000A7D3D">
        <w:rPr>
          <w:b/>
          <w:sz w:val="24"/>
          <w:szCs w:val="24"/>
        </w:rPr>
        <w:t xml:space="preserve"> г.</w:t>
      </w:r>
      <w:r w:rsidRPr="000A7D3D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0A7D3D">
          <w:rPr>
            <w:rStyle w:val="a7"/>
            <w:color w:val="auto"/>
            <w:sz w:val="24"/>
            <w:szCs w:val="24"/>
          </w:rPr>
          <w:t>www.zakupki.</w:t>
        </w:r>
        <w:r w:rsidR="00345CCA" w:rsidRPr="000A7D3D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0A7D3D">
          <w:rPr>
            <w:rStyle w:val="a7"/>
            <w:color w:val="auto"/>
            <w:sz w:val="24"/>
            <w:szCs w:val="24"/>
          </w:rPr>
          <w:t>.ru</w:t>
        </w:r>
      </w:hyperlink>
      <w:r w:rsidRPr="000A7D3D">
        <w:rPr>
          <w:sz w:val="24"/>
          <w:szCs w:val="24"/>
        </w:rPr>
        <w:t>),</w:t>
      </w:r>
      <w:r w:rsidR="009D7F01" w:rsidRPr="000A7D3D">
        <w:rPr>
          <w:iCs/>
          <w:sz w:val="24"/>
          <w:szCs w:val="24"/>
        </w:rPr>
        <w:t xml:space="preserve"> </w:t>
      </w:r>
      <w:r w:rsidR="009D7F01" w:rsidRPr="000A7D3D">
        <w:rPr>
          <w:sz w:val="24"/>
          <w:szCs w:val="24"/>
        </w:rPr>
        <w:t xml:space="preserve">на сайте </w:t>
      </w:r>
      <w:r w:rsidR="007556FF" w:rsidRPr="000A7D3D">
        <w:rPr>
          <w:iCs/>
          <w:sz w:val="24"/>
          <w:szCs w:val="24"/>
        </w:rPr>
        <w:t>ПАО «МРСК Центра»</w:t>
      </w:r>
      <w:r w:rsidR="009D7F01" w:rsidRPr="000A7D3D">
        <w:rPr>
          <w:sz w:val="24"/>
          <w:szCs w:val="24"/>
        </w:rPr>
        <w:t xml:space="preserve"> (</w:t>
      </w:r>
      <w:hyperlink r:id="rId20" w:history="1">
        <w:r w:rsidR="007556FF" w:rsidRPr="000A7D3D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0A7D3D">
        <w:rPr>
          <w:sz w:val="24"/>
          <w:szCs w:val="24"/>
        </w:rPr>
        <w:t>)</w:t>
      </w:r>
      <w:r w:rsidR="00702B2C" w:rsidRPr="000A7D3D">
        <w:rPr>
          <w:sz w:val="24"/>
          <w:szCs w:val="24"/>
        </w:rPr>
        <w:t xml:space="preserve">, на сайте ЭТП, указанном в п. </w:t>
      </w:r>
      <w:r w:rsidR="00007625" w:rsidRPr="000A7D3D">
        <w:fldChar w:fldCharType="begin"/>
      </w:r>
      <w:r w:rsidR="00007625" w:rsidRPr="000A7D3D">
        <w:instrText xml:space="preserve"> REF _Ref440269836 \r \h  \* MERGEFORMAT </w:instrText>
      </w:r>
      <w:r w:rsidR="00007625" w:rsidRPr="000A7D3D">
        <w:fldChar w:fldCharType="separate"/>
      </w:r>
      <w:r w:rsidR="004D5055" w:rsidRPr="000A7D3D">
        <w:rPr>
          <w:sz w:val="24"/>
          <w:szCs w:val="24"/>
        </w:rPr>
        <w:t>1.1.2</w:t>
      </w:r>
      <w:r w:rsidR="00007625" w:rsidRPr="000A7D3D">
        <w:fldChar w:fldCharType="end"/>
      </w:r>
      <w:r w:rsidR="00702B2C" w:rsidRPr="000A7D3D">
        <w:rPr>
          <w:sz w:val="24"/>
          <w:szCs w:val="24"/>
        </w:rPr>
        <w:t xml:space="preserve"> настоящей Документации, </w:t>
      </w:r>
      <w:r w:rsidR="009A7733" w:rsidRPr="000A7D3D">
        <w:rPr>
          <w:iCs/>
          <w:sz w:val="24"/>
          <w:szCs w:val="24"/>
        </w:rPr>
        <w:t xml:space="preserve"> </w:t>
      </w:r>
      <w:r w:rsidRPr="000A7D3D">
        <w:rPr>
          <w:iCs/>
          <w:sz w:val="24"/>
          <w:szCs w:val="24"/>
        </w:rPr>
        <w:t>приг</w:t>
      </w:r>
      <w:r w:rsidRPr="000A7D3D">
        <w:rPr>
          <w:sz w:val="24"/>
          <w:szCs w:val="24"/>
        </w:rPr>
        <w:t>ласило юридических лиц</w:t>
      </w:r>
      <w:r w:rsidR="005B75A6" w:rsidRPr="000A7D3D">
        <w:rPr>
          <w:sz w:val="24"/>
          <w:szCs w:val="24"/>
        </w:rPr>
        <w:t xml:space="preserve"> и физических лиц (в т.</w:t>
      </w:r>
      <w:r w:rsidR="003129D4" w:rsidRPr="000A7D3D">
        <w:rPr>
          <w:sz w:val="24"/>
          <w:szCs w:val="24"/>
        </w:rPr>
        <w:t xml:space="preserve"> </w:t>
      </w:r>
      <w:r w:rsidR="005B75A6" w:rsidRPr="000A7D3D">
        <w:rPr>
          <w:sz w:val="24"/>
          <w:szCs w:val="24"/>
        </w:rPr>
        <w:t>ч. индивидуальных предпринимателей)</w:t>
      </w:r>
      <w:r w:rsidR="0029527D" w:rsidRPr="000A7D3D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0A7D3D">
        <w:rPr>
          <w:sz w:val="24"/>
          <w:szCs w:val="24"/>
        </w:rPr>
        <w:t xml:space="preserve"> </w:t>
      </w:r>
      <w:r w:rsidR="00D15381" w:rsidRPr="000A7D3D">
        <w:rPr>
          <w:sz w:val="24"/>
          <w:szCs w:val="24"/>
        </w:rPr>
        <w:t xml:space="preserve">(далее – Участники) </w:t>
      </w:r>
      <w:r w:rsidR="004B5EB3" w:rsidRPr="000A7D3D">
        <w:rPr>
          <w:sz w:val="24"/>
          <w:szCs w:val="24"/>
        </w:rPr>
        <w:t>к участию в процедуре О</w:t>
      </w:r>
      <w:r w:rsidRPr="000A7D3D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0A7D3D">
        <w:rPr>
          <w:sz w:val="24"/>
          <w:szCs w:val="24"/>
        </w:rPr>
        <w:t xml:space="preserve">на право заключения </w:t>
      </w:r>
      <w:r w:rsidR="007A1094" w:rsidRPr="000A7D3D">
        <w:rPr>
          <w:sz w:val="24"/>
          <w:szCs w:val="24"/>
        </w:rPr>
        <w:t xml:space="preserve">Договоров на поставку автомобильных шин для нужд ПАО «МРСК Центра» (филиалов: </w:t>
      </w:r>
      <w:r w:rsidR="00862664" w:rsidRPr="000A7D3D">
        <w:rPr>
          <w:sz w:val="24"/>
          <w:szCs w:val="24"/>
        </w:rPr>
        <w:t>«Липецкэнерго», расположенного по адресу: РФ, 398001, г. Липецк, ул. 50-лет НЛМК, 33; «Смоленскэнерго», расположенного по адресу: РФ, 214019, г. Смоленск, ул. Тенишевой, д. 33; «Тамбовэнерго», расположенного по адресу: РФ, 392680, г. Тамб</w:t>
      </w:r>
      <w:r w:rsidR="007A1094" w:rsidRPr="000A7D3D">
        <w:rPr>
          <w:sz w:val="24"/>
          <w:szCs w:val="24"/>
        </w:rPr>
        <w:t>ов, ул. Моршанское шоссе, д. 23</w:t>
      </w:r>
      <w:r w:rsidR="00862664" w:rsidRPr="000A7D3D">
        <w:rPr>
          <w:sz w:val="24"/>
          <w:szCs w:val="24"/>
        </w:rPr>
        <w:t>)</w:t>
      </w:r>
      <w:r w:rsidRPr="000A7D3D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0A7D3D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0A7D3D">
        <w:rPr>
          <w:sz w:val="24"/>
          <w:szCs w:val="24"/>
        </w:rPr>
        <w:t xml:space="preserve">Настоящий </w:t>
      </w:r>
      <w:r w:rsidR="004B5EB3" w:rsidRPr="000A7D3D">
        <w:rPr>
          <w:sz w:val="24"/>
          <w:szCs w:val="24"/>
        </w:rPr>
        <w:t>З</w:t>
      </w:r>
      <w:r w:rsidRPr="000A7D3D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0A7D3D">
        <w:rPr>
          <w:sz w:val="24"/>
          <w:szCs w:val="24"/>
        </w:rPr>
        <w:t xml:space="preserve">электронной торговой площадки ПАО «Россети» </w:t>
      </w:r>
      <w:hyperlink r:id="rId21" w:history="1">
        <w:r w:rsidR="00914CDF" w:rsidRPr="000A7D3D">
          <w:rPr>
            <w:rStyle w:val="a7"/>
            <w:sz w:val="24"/>
            <w:szCs w:val="24"/>
          </w:rPr>
          <w:t>www.b2b-mrsk.ru</w:t>
        </w:r>
      </w:hyperlink>
      <w:r w:rsidR="00914CDF" w:rsidRPr="000A7D3D">
        <w:rPr>
          <w:sz w:val="24"/>
          <w:szCs w:val="24"/>
        </w:rPr>
        <w:t xml:space="preserve"> </w:t>
      </w:r>
      <w:r w:rsidR="00702B2C" w:rsidRPr="000A7D3D">
        <w:rPr>
          <w:sz w:val="24"/>
          <w:szCs w:val="24"/>
        </w:rPr>
        <w:t>(далее — ЭТП)</w:t>
      </w:r>
      <w:r w:rsidR="005B75A6" w:rsidRPr="000A7D3D">
        <w:rPr>
          <w:sz w:val="24"/>
          <w:szCs w:val="24"/>
        </w:rPr>
        <w:t>.</w:t>
      </w:r>
      <w:bookmarkEnd w:id="14"/>
    </w:p>
    <w:p w:rsidR="00717F60" w:rsidRPr="000A7D3D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0A7D3D">
        <w:rPr>
          <w:sz w:val="24"/>
          <w:szCs w:val="24"/>
        </w:rPr>
        <w:t>Заказчик</w:t>
      </w:r>
      <w:r w:rsidR="007A1094" w:rsidRPr="000A7D3D">
        <w:rPr>
          <w:sz w:val="24"/>
          <w:szCs w:val="24"/>
        </w:rPr>
        <w:t>:</w:t>
      </w:r>
      <w:r w:rsidRPr="000A7D3D">
        <w:rPr>
          <w:sz w:val="24"/>
          <w:szCs w:val="24"/>
        </w:rPr>
        <w:t xml:space="preserve"> </w:t>
      </w:r>
      <w:r w:rsidR="00702B2C" w:rsidRPr="000A7D3D">
        <w:rPr>
          <w:iCs/>
          <w:sz w:val="24"/>
          <w:szCs w:val="24"/>
        </w:rPr>
        <w:t>ПАО «МРСК Центра».</w:t>
      </w:r>
      <w:r w:rsidRPr="000A7D3D">
        <w:rPr>
          <w:rStyle w:val="aa"/>
          <w:sz w:val="24"/>
          <w:szCs w:val="24"/>
        </w:rPr>
        <w:t xml:space="preserve"> </w:t>
      </w:r>
      <w:bookmarkEnd w:id="15"/>
    </w:p>
    <w:p w:rsidR="008C4223" w:rsidRPr="000A7D3D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0A7D3D">
        <w:rPr>
          <w:sz w:val="24"/>
          <w:szCs w:val="24"/>
        </w:rPr>
        <w:t>Предмет З</w:t>
      </w:r>
      <w:r w:rsidR="00717F60" w:rsidRPr="000A7D3D">
        <w:rPr>
          <w:sz w:val="24"/>
          <w:szCs w:val="24"/>
        </w:rPr>
        <w:t>апроса предложений</w:t>
      </w:r>
      <w:r w:rsidR="00702B2C" w:rsidRPr="000A7D3D">
        <w:rPr>
          <w:sz w:val="24"/>
          <w:szCs w:val="24"/>
        </w:rPr>
        <w:t>:</w:t>
      </w:r>
      <w:bookmarkEnd w:id="16"/>
    </w:p>
    <w:p w:rsidR="00A40714" w:rsidRPr="000A7D3D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0A7D3D">
        <w:rPr>
          <w:b/>
          <w:sz w:val="24"/>
          <w:szCs w:val="24"/>
          <w:u w:val="single"/>
        </w:rPr>
        <w:t>Лот №1:</w:t>
      </w:r>
      <w:r w:rsidR="00717F60" w:rsidRPr="000A7D3D">
        <w:rPr>
          <w:sz w:val="24"/>
          <w:szCs w:val="24"/>
        </w:rPr>
        <w:t xml:space="preserve"> право заключения </w:t>
      </w:r>
      <w:r w:rsidR="007A1094" w:rsidRPr="000A7D3D">
        <w:rPr>
          <w:sz w:val="24"/>
          <w:szCs w:val="24"/>
        </w:rPr>
        <w:t xml:space="preserve">Договоров на поставку автомобильных шин для нужд ПАО «МРСК Центра» </w:t>
      </w:r>
      <w:r w:rsidR="00702B2C" w:rsidRPr="000A7D3D">
        <w:rPr>
          <w:sz w:val="24"/>
          <w:szCs w:val="24"/>
        </w:rPr>
        <w:t>(филиалов «Липецкэнерго», «Смоленскэнерго», «Тамбовэнерго»</w:t>
      </w:r>
      <w:bookmarkEnd w:id="17"/>
      <w:r w:rsidR="007A1094" w:rsidRPr="000A7D3D">
        <w:rPr>
          <w:sz w:val="24"/>
          <w:szCs w:val="24"/>
        </w:rPr>
        <w:t>)</w:t>
      </w:r>
    </w:p>
    <w:p w:rsidR="008C4223" w:rsidRPr="000A7D3D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A7D3D">
        <w:rPr>
          <w:sz w:val="24"/>
          <w:szCs w:val="24"/>
        </w:rPr>
        <w:t xml:space="preserve">Количество лотов: </w:t>
      </w:r>
      <w:r w:rsidRPr="000A7D3D">
        <w:rPr>
          <w:b/>
          <w:sz w:val="24"/>
          <w:szCs w:val="24"/>
        </w:rPr>
        <w:t>1 (один)</w:t>
      </w:r>
      <w:r w:rsidRPr="000A7D3D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A7D3D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0A7D3D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0A7D3D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0A7D3D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0A7D3D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0A7D3D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0A7D3D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0A7D3D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0A7D3D">
        <w:rPr>
          <w:sz w:val="24"/>
          <w:szCs w:val="24"/>
        </w:rPr>
        <w:t>поставок</w:t>
      </w:r>
      <w:r w:rsidR="00717F60" w:rsidRPr="000A7D3D">
        <w:rPr>
          <w:sz w:val="24"/>
          <w:szCs w:val="24"/>
        </w:rPr>
        <w:t xml:space="preserve">: </w:t>
      </w:r>
      <w:r w:rsidRPr="000A7D3D">
        <w:rPr>
          <w:b/>
          <w:sz w:val="24"/>
          <w:szCs w:val="24"/>
        </w:rPr>
        <w:t>в течение 1</w:t>
      </w:r>
      <w:r w:rsidR="000E239E" w:rsidRPr="000A7D3D">
        <w:rPr>
          <w:b/>
          <w:sz w:val="24"/>
          <w:szCs w:val="24"/>
        </w:rPr>
        <w:t>0</w:t>
      </w:r>
      <w:r w:rsidRPr="000A7D3D">
        <w:rPr>
          <w:b/>
          <w:sz w:val="24"/>
          <w:szCs w:val="24"/>
        </w:rPr>
        <w:t xml:space="preserve"> календарных дней с момента </w:t>
      </w:r>
      <w:r w:rsidR="000E239E" w:rsidRPr="000A7D3D">
        <w:rPr>
          <w:b/>
          <w:sz w:val="24"/>
          <w:szCs w:val="24"/>
        </w:rPr>
        <w:t xml:space="preserve">подачи заявки от филиала, но не позднее 31.12.2019 г. </w:t>
      </w:r>
      <w:bookmarkEnd w:id="19"/>
    </w:p>
    <w:p w:rsidR="002A47D1" w:rsidRPr="000A7D3D" w:rsidRDefault="002A47D1" w:rsidP="000E239E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0A7D3D">
        <w:rPr>
          <w:sz w:val="24"/>
          <w:szCs w:val="24"/>
        </w:rPr>
        <w:t xml:space="preserve">Отгрузочные реквизиты/базис поставки: </w:t>
      </w:r>
      <w:r w:rsidR="008D2928" w:rsidRPr="000A7D3D">
        <w:rPr>
          <w:sz w:val="24"/>
          <w:szCs w:val="24"/>
        </w:rPr>
        <w:t xml:space="preserve">на условиях DDP (Согласно ИНКОТЕРМС </w:t>
      </w:r>
      <w:r w:rsidR="00DA1402" w:rsidRPr="000A7D3D">
        <w:rPr>
          <w:sz w:val="24"/>
          <w:szCs w:val="24"/>
        </w:rPr>
        <w:t>2010</w:t>
      </w:r>
      <w:r w:rsidR="008D2928" w:rsidRPr="000A7D3D">
        <w:rPr>
          <w:sz w:val="24"/>
          <w:szCs w:val="24"/>
        </w:rPr>
        <w:t>) по адресам филиалов</w:t>
      </w:r>
      <w:bookmarkEnd w:id="20"/>
      <w:r w:rsidR="000E239E" w:rsidRPr="000A7D3D">
        <w:rPr>
          <w:sz w:val="24"/>
          <w:szCs w:val="24"/>
        </w:rPr>
        <w:t xml:space="preserve">, </w:t>
      </w:r>
      <w:r w:rsidR="002556E6" w:rsidRPr="000A7D3D">
        <w:rPr>
          <w:sz w:val="24"/>
          <w:szCs w:val="24"/>
        </w:rPr>
        <w:t>указанным в Приложении №1 к настоящей Документации</w:t>
      </w:r>
      <w:r w:rsidR="000E239E" w:rsidRPr="000A7D3D">
        <w:rPr>
          <w:sz w:val="24"/>
          <w:szCs w:val="24"/>
        </w:rPr>
        <w:t xml:space="preserve"> (Задание на логистику)</w:t>
      </w:r>
      <w:r w:rsidR="008D2928" w:rsidRPr="000A7D3D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0A7D3D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0E239E" w:rsidRPr="000A7D3D">
        <w:rPr>
          <w:iCs/>
          <w:sz w:val="24"/>
          <w:szCs w:val="24"/>
        </w:rPr>
        <w:t>календарных</w:t>
      </w:r>
      <w:r w:rsidRPr="000A7D3D">
        <w:rPr>
          <w:iCs/>
          <w:sz w:val="24"/>
          <w:szCs w:val="24"/>
        </w:rPr>
        <w:t xml:space="preserve"> дней</w:t>
      </w:r>
      <w:r w:rsidR="000E239E" w:rsidRPr="000A7D3D">
        <w:rPr>
          <w:iCs/>
          <w:sz w:val="24"/>
          <w:szCs w:val="24"/>
        </w:rPr>
        <w:t xml:space="preserve"> с момента</w:t>
      </w:r>
      <w:r w:rsidRPr="000A7D3D">
        <w:rPr>
          <w:iCs/>
          <w:sz w:val="24"/>
          <w:szCs w:val="24"/>
        </w:rPr>
        <w:t xml:space="preserve"> подписания</w:t>
      </w:r>
      <w:r w:rsidRPr="00382A07">
        <w:rPr>
          <w:iCs/>
          <w:sz w:val="24"/>
          <w:szCs w:val="24"/>
        </w:rPr>
        <w:t xml:space="preserve"> Сторонами накладно</w:t>
      </w:r>
      <w:r w:rsidR="000E239E">
        <w:rPr>
          <w:iCs/>
          <w:sz w:val="24"/>
          <w:szCs w:val="24"/>
        </w:rPr>
        <w:t>й, предоставления счета-фактуры</w:t>
      </w:r>
      <w:r w:rsidRPr="00382A07">
        <w:rPr>
          <w:iCs/>
          <w:sz w:val="24"/>
          <w:szCs w:val="24"/>
        </w:rPr>
        <w:t xml:space="preserve"> и иных документов, предусмотренных договором</w:t>
      </w:r>
      <w:bookmarkEnd w:id="21"/>
      <w:r w:rsidR="0035634C" w:rsidRPr="00691FB1">
        <w:rPr>
          <w:iCs/>
          <w:sz w:val="24"/>
          <w:szCs w:val="24"/>
          <w:highlight w:val="lightGray"/>
        </w:rPr>
        <w:t>.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lastRenderedPageBreak/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0A7D3D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</w:t>
      </w:r>
      <w:r w:rsidRPr="000A7D3D">
        <w:rPr>
          <w:sz w:val="24"/>
          <w:szCs w:val="24"/>
        </w:rPr>
        <w:t>форме и порядку оплаты, указанным в Приложении №1 (Техническ</w:t>
      </w:r>
      <w:r w:rsidR="00A154B7" w:rsidRPr="000A7D3D">
        <w:rPr>
          <w:sz w:val="24"/>
          <w:szCs w:val="24"/>
        </w:rPr>
        <w:t>ом(</w:t>
      </w:r>
      <w:r w:rsidRPr="000A7D3D">
        <w:rPr>
          <w:sz w:val="24"/>
          <w:szCs w:val="24"/>
        </w:rPr>
        <w:t>их</w:t>
      </w:r>
      <w:r w:rsidR="00A154B7" w:rsidRPr="000A7D3D">
        <w:rPr>
          <w:sz w:val="24"/>
          <w:szCs w:val="24"/>
        </w:rPr>
        <w:t>)</w:t>
      </w:r>
      <w:r w:rsidRPr="000A7D3D">
        <w:rPr>
          <w:sz w:val="24"/>
          <w:szCs w:val="24"/>
        </w:rPr>
        <w:t xml:space="preserve"> задани</w:t>
      </w:r>
      <w:r w:rsidR="00A154B7" w:rsidRPr="000A7D3D">
        <w:rPr>
          <w:sz w:val="24"/>
          <w:szCs w:val="24"/>
        </w:rPr>
        <w:t>и(</w:t>
      </w:r>
      <w:r w:rsidRPr="000A7D3D">
        <w:rPr>
          <w:sz w:val="24"/>
          <w:szCs w:val="24"/>
        </w:rPr>
        <w:t>ях</w:t>
      </w:r>
      <w:r w:rsidR="00A154B7" w:rsidRPr="000A7D3D">
        <w:rPr>
          <w:sz w:val="24"/>
          <w:szCs w:val="24"/>
        </w:rPr>
        <w:t>)</w:t>
      </w:r>
      <w:r w:rsidRPr="000A7D3D">
        <w:rPr>
          <w:sz w:val="24"/>
          <w:szCs w:val="24"/>
        </w:rPr>
        <w:t xml:space="preserve">) </w:t>
      </w:r>
      <w:r w:rsidR="00032CFB" w:rsidRPr="000A7D3D">
        <w:rPr>
          <w:sz w:val="24"/>
          <w:szCs w:val="24"/>
        </w:rPr>
        <w:t>и/или в Приложении №2 (проекте Договора)</w:t>
      </w:r>
      <w:r w:rsidR="00032CFB" w:rsidRPr="000A7D3D">
        <w:rPr>
          <w:bCs w:val="0"/>
          <w:iCs/>
          <w:szCs w:val="24"/>
        </w:rPr>
        <w:t xml:space="preserve"> </w:t>
      </w:r>
      <w:r w:rsidRPr="000A7D3D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07625" w:rsidRPr="000A7D3D">
        <w:fldChar w:fldCharType="begin"/>
      </w:r>
      <w:r w:rsidR="00007625" w:rsidRPr="000A7D3D">
        <w:instrText xml:space="preserve"> REF _Ref440270637 \r \h  \* MERGEFORMAT </w:instrText>
      </w:r>
      <w:r w:rsidR="00007625" w:rsidRPr="000A7D3D">
        <w:fldChar w:fldCharType="separate"/>
      </w:r>
      <w:r w:rsidR="004D5055" w:rsidRPr="000A7D3D">
        <w:rPr>
          <w:sz w:val="24"/>
          <w:szCs w:val="24"/>
        </w:rPr>
        <w:t>1.1.5</w:t>
      </w:r>
      <w:r w:rsidR="00007625" w:rsidRPr="000A7D3D">
        <w:fldChar w:fldCharType="end"/>
      </w:r>
      <w:r w:rsidR="008D2928" w:rsidRPr="000A7D3D">
        <w:rPr>
          <w:sz w:val="24"/>
          <w:szCs w:val="24"/>
        </w:rPr>
        <w:t xml:space="preserve">, </w:t>
      </w:r>
      <w:r w:rsidR="00007625" w:rsidRPr="000A7D3D">
        <w:fldChar w:fldCharType="begin"/>
      </w:r>
      <w:r w:rsidR="00007625" w:rsidRPr="000A7D3D">
        <w:instrText xml:space="preserve"> REF _Ref440270651 \r \h  \* MERGEFORMAT </w:instrText>
      </w:r>
      <w:r w:rsidR="00007625" w:rsidRPr="000A7D3D">
        <w:fldChar w:fldCharType="separate"/>
      </w:r>
      <w:r w:rsidR="004D5055" w:rsidRPr="000A7D3D">
        <w:rPr>
          <w:sz w:val="24"/>
          <w:szCs w:val="24"/>
        </w:rPr>
        <w:t>1.1.6</w:t>
      </w:r>
      <w:r w:rsidR="00007625" w:rsidRPr="000A7D3D">
        <w:fldChar w:fldCharType="end"/>
      </w:r>
      <w:r w:rsidR="008D2928" w:rsidRPr="000A7D3D">
        <w:rPr>
          <w:sz w:val="24"/>
          <w:szCs w:val="24"/>
        </w:rPr>
        <w:t xml:space="preserve">, </w:t>
      </w:r>
      <w:r w:rsidR="00007625" w:rsidRPr="000A7D3D">
        <w:fldChar w:fldCharType="begin"/>
      </w:r>
      <w:r w:rsidR="00007625" w:rsidRPr="000A7D3D">
        <w:instrText xml:space="preserve"> REF _Ref440270663 \r \h  \* MERGEFORMAT </w:instrText>
      </w:r>
      <w:r w:rsidR="00007625" w:rsidRPr="000A7D3D">
        <w:fldChar w:fldCharType="separate"/>
      </w:r>
      <w:r w:rsidR="004D5055" w:rsidRPr="000A7D3D">
        <w:rPr>
          <w:sz w:val="24"/>
          <w:szCs w:val="24"/>
        </w:rPr>
        <w:t>1.1.7</w:t>
      </w:r>
      <w:r w:rsidR="00007625" w:rsidRPr="000A7D3D">
        <w:fldChar w:fldCharType="end"/>
      </w:r>
      <w:r w:rsidRPr="000A7D3D">
        <w:rPr>
          <w:sz w:val="24"/>
          <w:szCs w:val="24"/>
        </w:rPr>
        <w:t xml:space="preserve"> настоящей Документации.</w:t>
      </w:r>
    </w:p>
    <w:p w:rsidR="00EE0095" w:rsidRPr="000A7D3D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0A7D3D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:rsidR="002A47D1" w:rsidRPr="000A7D3D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0A7D3D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0A7D3D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0A7D3D">
        <w:fldChar w:fldCharType="begin"/>
      </w:r>
      <w:r w:rsidR="00007625" w:rsidRPr="000A7D3D">
        <w:instrText xml:space="preserve"> REF _Ref440270637 \r \h  \* MERGEFORMAT </w:instrText>
      </w:r>
      <w:r w:rsidR="00007625" w:rsidRPr="000A7D3D">
        <w:fldChar w:fldCharType="separate"/>
      </w:r>
      <w:r w:rsidR="004D5055" w:rsidRPr="000A7D3D">
        <w:rPr>
          <w:bCs w:val="0"/>
          <w:iCs/>
          <w:sz w:val="24"/>
          <w:szCs w:val="24"/>
        </w:rPr>
        <w:t>1.1.5</w:t>
      </w:r>
      <w:r w:rsidR="00007625" w:rsidRPr="000A7D3D">
        <w:fldChar w:fldCharType="end"/>
      </w:r>
      <w:r w:rsidR="00DA1402" w:rsidRPr="000A7D3D">
        <w:rPr>
          <w:bCs w:val="0"/>
          <w:iCs/>
          <w:sz w:val="24"/>
          <w:szCs w:val="24"/>
        </w:rPr>
        <w:t xml:space="preserve"> и </w:t>
      </w:r>
      <w:r w:rsidR="00007625" w:rsidRPr="000A7D3D">
        <w:fldChar w:fldCharType="begin"/>
      </w:r>
      <w:r w:rsidR="00007625" w:rsidRPr="000A7D3D">
        <w:instrText xml:space="preserve"> REF _Ref440270663 \r \h  \* MERGEFORMAT </w:instrText>
      </w:r>
      <w:r w:rsidR="00007625" w:rsidRPr="000A7D3D">
        <w:fldChar w:fldCharType="separate"/>
      </w:r>
      <w:r w:rsidR="004D5055" w:rsidRPr="000A7D3D">
        <w:rPr>
          <w:sz w:val="24"/>
          <w:szCs w:val="24"/>
        </w:rPr>
        <w:t>1.1.7</w:t>
      </w:r>
      <w:r w:rsidR="00007625" w:rsidRPr="000A7D3D">
        <w:fldChar w:fldCharType="end"/>
      </w:r>
      <w:r w:rsidRPr="000A7D3D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0A7D3D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0A7D3D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0A7D3D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lastRenderedPageBreak/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и участием в нем, должны решаться в претензионном порядке. Для реализации этого порядка </w:t>
      </w:r>
      <w:r w:rsidRPr="00382A07">
        <w:rPr>
          <w:sz w:val="24"/>
          <w:szCs w:val="24"/>
        </w:rPr>
        <w:lastRenderedPageBreak/>
        <w:t>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 xml:space="preserve">ами запроса предложений. 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lastRenderedPageBreak/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>3 (трех) рабочих дней с даты поступления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Документ(ы) в соответствии с 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r w:rsidR="00F463E8" w:rsidRPr="00382A07">
        <w:rPr>
          <w:sz w:val="24"/>
          <w:szCs w:val="24"/>
        </w:rPr>
        <w:t xml:space="preserve">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>, или надлежащим образом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0A7D3D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382A07">
        <w:rPr>
          <w:bCs w:val="0"/>
          <w:sz w:val="24"/>
          <w:szCs w:val="24"/>
        </w:rPr>
        <w:t>Начальная (</w:t>
      </w:r>
      <w:r w:rsidRPr="000A7D3D">
        <w:rPr>
          <w:bCs w:val="0"/>
          <w:sz w:val="24"/>
          <w:szCs w:val="24"/>
        </w:rPr>
        <w:t xml:space="preserve">максимальная) цена </w:t>
      </w:r>
      <w:r w:rsidR="00123C70" w:rsidRPr="000A7D3D">
        <w:rPr>
          <w:bCs w:val="0"/>
          <w:sz w:val="24"/>
          <w:szCs w:val="24"/>
        </w:rPr>
        <w:t>Договор</w:t>
      </w:r>
      <w:r w:rsidRPr="000A7D3D">
        <w:rPr>
          <w:bCs w:val="0"/>
          <w:sz w:val="24"/>
          <w:szCs w:val="24"/>
        </w:rPr>
        <w:t>а</w:t>
      </w:r>
      <w:r w:rsidR="00216641" w:rsidRPr="000A7D3D">
        <w:rPr>
          <w:bCs w:val="0"/>
          <w:sz w:val="24"/>
          <w:szCs w:val="24"/>
        </w:rPr>
        <w:t>:</w:t>
      </w:r>
      <w:bookmarkEnd w:id="410"/>
    </w:p>
    <w:p w:rsidR="00717F60" w:rsidRPr="000A7D3D" w:rsidRDefault="00216641" w:rsidP="00161B90">
      <w:pPr>
        <w:widowControl w:val="0"/>
        <w:shd w:val="clear" w:color="auto" w:fill="FFFFFF"/>
        <w:tabs>
          <w:tab w:val="left" w:pos="1701"/>
        </w:tabs>
        <w:autoSpaceDE w:val="0"/>
        <w:spacing w:after="100" w:line="240" w:lineRule="auto"/>
        <w:ind w:right="17" w:firstLine="0"/>
        <w:rPr>
          <w:bCs w:val="0"/>
          <w:sz w:val="24"/>
          <w:szCs w:val="24"/>
        </w:rPr>
      </w:pPr>
      <w:r w:rsidRPr="000A7D3D">
        <w:rPr>
          <w:b/>
          <w:bCs w:val="0"/>
          <w:sz w:val="24"/>
          <w:szCs w:val="24"/>
          <w:u w:val="single"/>
        </w:rPr>
        <w:t>По Лоту №1:</w:t>
      </w:r>
      <w:r w:rsidR="00717F60" w:rsidRPr="000A7D3D">
        <w:rPr>
          <w:bCs w:val="0"/>
          <w:sz w:val="24"/>
          <w:szCs w:val="24"/>
        </w:rPr>
        <w:t xml:space="preserve"> </w:t>
      </w:r>
      <w:r w:rsidR="00161B90" w:rsidRPr="000A7D3D">
        <w:rPr>
          <w:b/>
          <w:sz w:val="24"/>
          <w:szCs w:val="24"/>
        </w:rPr>
        <w:t>6 143 817,</w:t>
      </w:r>
      <w:r w:rsidR="00161B90" w:rsidRPr="000A7D3D">
        <w:rPr>
          <w:sz w:val="24"/>
          <w:szCs w:val="24"/>
        </w:rPr>
        <w:t>00 (шесть миллионов сто сорок три тысячи восемьсот семнадцать) рублей 00 копеек РФ, без учета НДС; НДС составляет</w:t>
      </w:r>
      <w:r w:rsidR="00161B90" w:rsidRPr="000A7D3D">
        <w:rPr>
          <w:b/>
          <w:sz w:val="24"/>
          <w:szCs w:val="24"/>
        </w:rPr>
        <w:t xml:space="preserve"> 1 228 763,40 </w:t>
      </w:r>
      <w:r w:rsidR="00161B90" w:rsidRPr="000A7D3D">
        <w:rPr>
          <w:sz w:val="24"/>
          <w:szCs w:val="24"/>
        </w:rPr>
        <w:t>(один миллион двести двадцать восемь тысяч семьсот шестьдесят три) рубля 40 копеек РФ;</w:t>
      </w:r>
      <w:r w:rsidR="00161B90" w:rsidRPr="000A7D3D">
        <w:rPr>
          <w:b/>
          <w:sz w:val="24"/>
          <w:szCs w:val="24"/>
        </w:rPr>
        <w:t xml:space="preserve"> 7 372 580,40 </w:t>
      </w:r>
      <w:r w:rsidR="00161B90" w:rsidRPr="000A7D3D">
        <w:rPr>
          <w:sz w:val="24"/>
          <w:szCs w:val="24"/>
        </w:rPr>
        <w:t>(семь миллионов триста семьдесят две тысячи пятьсот восемьдесят) рублей 40 копеек РФ, с учетом НДС, в том числе по филиалам</w:t>
      </w:r>
      <w:r w:rsidR="00155DAF" w:rsidRPr="000A7D3D">
        <w:rPr>
          <w:rFonts w:eastAsia="Calibri"/>
          <w:sz w:val="24"/>
          <w:szCs w:val="24"/>
          <w:lang w:eastAsia="en-US"/>
        </w:rPr>
        <w:t>»:</w:t>
      </w:r>
    </w:p>
    <w:p w:rsidR="00161B90" w:rsidRPr="000A7D3D" w:rsidRDefault="00161B90" w:rsidP="00161B90">
      <w:pPr>
        <w:pStyle w:val="aff6"/>
        <w:numPr>
          <w:ilvl w:val="0"/>
          <w:numId w:val="50"/>
        </w:numPr>
        <w:suppressAutoHyphens w:val="0"/>
        <w:spacing w:line="240" w:lineRule="auto"/>
        <w:ind w:left="426"/>
        <w:rPr>
          <w:rFonts w:eastAsia="Calibri"/>
          <w:sz w:val="24"/>
          <w:szCs w:val="24"/>
          <w:lang w:eastAsia="en-US"/>
        </w:rPr>
      </w:pPr>
      <w:r w:rsidRPr="000A7D3D">
        <w:rPr>
          <w:rFonts w:eastAsia="Calibri"/>
          <w:sz w:val="24"/>
          <w:szCs w:val="24"/>
          <w:lang w:eastAsia="en-US"/>
        </w:rPr>
        <w:t xml:space="preserve"> ПАО «МРСК Центра» - «Липецкэнерго» - 2 254 491,00 (два миллиона двести пятьдесят четыре тысячи четыреста девяносто один) рубль 00 копеек РФ, без учета НДС; НДС составляет 450 898,20 (четыреста пятьдесят тысяч восемьсот девяносто восемь) рублей 20 копеек РФ; 2 705 389,20 (два миллиона семьсот пять тысяч триста восемьдесят девять) рублей 20 копеек РФ, с учетом НДС;</w:t>
      </w:r>
    </w:p>
    <w:p w:rsidR="00161B90" w:rsidRPr="000A7D3D" w:rsidRDefault="00161B90" w:rsidP="00161B90">
      <w:pPr>
        <w:pStyle w:val="aff6"/>
        <w:numPr>
          <w:ilvl w:val="0"/>
          <w:numId w:val="50"/>
        </w:numPr>
        <w:suppressAutoHyphens w:val="0"/>
        <w:spacing w:line="240" w:lineRule="auto"/>
        <w:ind w:left="426"/>
        <w:rPr>
          <w:rFonts w:eastAsia="Calibri"/>
          <w:sz w:val="24"/>
          <w:szCs w:val="24"/>
          <w:lang w:eastAsia="en-US"/>
        </w:rPr>
      </w:pPr>
      <w:r w:rsidRPr="000A7D3D">
        <w:rPr>
          <w:rFonts w:eastAsia="Calibri"/>
          <w:sz w:val="24"/>
          <w:szCs w:val="24"/>
          <w:lang w:eastAsia="en-US"/>
        </w:rPr>
        <w:t>- ПАО «МРСК Центра» - «Смоленскэнерго» - 2 527 406,00 (два миллиона пятьсот двадцать семь тысяч четыреста шесть) рублей 00 копеек РФ, без учета НДС; НДС составляет 505 481,20 (пятьсот пять тысяч четыреста восемьдесят один) рубль 20 копеек РФ; 3 032 887,20 (три миллиона тридцать две тысячи восемьсот восемьдесят семь) рублей 20 копеек РФ, с учетом НДС;</w:t>
      </w:r>
    </w:p>
    <w:p w:rsidR="00155DAF" w:rsidRPr="000A7D3D" w:rsidRDefault="00161B90" w:rsidP="00161B90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426"/>
        <w:rPr>
          <w:rFonts w:eastAsia="Calibri"/>
          <w:sz w:val="24"/>
          <w:szCs w:val="24"/>
          <w:lang w:eastAsia="en-US"/>
        </w:rPr>
      </w:pPr>
      <w:r w:rsidRPr="000A7D3D">
        <w:rPr>
          <w:rFonts w:eastAsia="Calibri"/>
          <w:sz w:val="24"/>
          <w:szCs w:val="24"/>
          <w:lang w:eastAsia="en-US"/>
        </w:rPr>
        <w:t>- ПАО «МРСК Центра» - «Тамбовэнерго» - 1 361 920,00 (один миллион триста шестьдесят одна тысяча девятьсот двадцать) рублей 00 копеек РФ, без учета НДС; НДС составляет 272 384,00 (двести семьдесят две тысячи триста восемьдесят четыре) рубля 00 копеек РФ; 1 634 304,00 (один миллион шестьсот тридцать четыре тысячи триста четыре) рубля 00 копеек РФ, с учетом НДС</w:t>
      </w:r>
      <w:r w:rsidR="00155DAF" w:rsidRPr="000A7D3D">
        <w:rPr>
          <w:rFonts w:eastAsia="Calibri"/>
          <w:sz w:val="24"/>
          <w:szCs w:val="24"/>
          <w:lang w:eastAsia="en-US"/>
        </w:rPr>
        <w:t>;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0A7D3D">
        <w:rPr>
          <w:sz w:val="24"/>
          <w:szCs w:val="24"/>
        </w:rPr>
        <w:t>Организатор отклонит Заявку</w:t>
      </w:r>
      <w:r w:rsidRPr="00382A07">
        <w:rPr>
          <w:sz w:val="24"/>
          <w:szCs w:val="24"/>
        </w:rPr>
        <w:t xml:space="preserve">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</w:t>
      </w:r>
      <w:r w:rsidRPr="00382A07">
        <w:rPr>
          <w:bCs w:val="0"/>
          <w:sz w:val="24"/>
          <w:szCs w:val="24"/>
        </w:rPr>
        <w:lastRenderedPageBreak/>
        <w:t>Документации, Закупочная комиссия оценивает и сопоставляет стоимость Заявки без учета НДС.</w:t>
      </w:r>
    </w:p>
    <w:p w:rsidR="004F657D" w:rsidRPr="000A7D3D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</w:t>
      </w:r>
      <w:r w:rsidRPr="000A7D3D">
        <w:rPr>
          <w:bCs w:val="0"/>
          <w:sz w:val="24"/>
          <w:szCs w:val="24"/>
        </w:rPr>
        <w:t>монтажом и шеф-наладкой в объеме, предусмотренном требованиями Технического задания</w:t>
      </w:r>
      <w:r w:rsidR="00216641" w:rsidRPr="000A7D3D">
        <w:rPr>
          <w:bCs w:val="0"/>
          <w:sz w:val="24"/>
          <w:szCs w:val="24"/>
        </w:rPr>
        <w:t>.</w:t>
      </w:r>
      <w:r w:rsidR="00AD344A" w:rsidRPr="000A7D3D">
        <w:rPr>
          <w:bCs w:val="0"/>
          <w:sz w:val="24"/>
          <w:szCs w:val="24"/>
        </w:rPr>
        <w:t xml:space="preserve"> В соответствии с Федеральным законом от 03.08.2018 N 303-ФЗ с 1 января 2019 г. налоговая ставка НДС составляет 20%, при увеличении ставки НДС на момент отгрузки продукции/ оказания услуг/ выполнения работ, ранее определенная цена договора с учетом НДС увеличивается на сумму увеличения ставки НДС.</w:t>
      </w:r>
    </w:p>
    <w:p w:rsidR="00034534" w:rsidRPr="000A7D3D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A7D3D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0A7D3D">
        <w:fldChar w:fldCharType="begin"/>
      </w:r>
      <w:r w:rsidR="00007625" w:rsidRPr="000A7D3D">
        <w:instrText xml:space="preserve"> REF _Ref465670219 \r \h  \* MERGEFORMAT </w:instrText>
      </w:r>
      <w:r w:rsidR="00007625" w:rsidRPr="000A7D3D">
        <w:fldChar w:fldCharType="separate"/>
      </w:r>
      <w:r w:rsidR="004D5055" w:rsidRPr="000A7D3D">
        <w:rPr>
          <w:bCs w:val="0"/>
          <w:sz w:val="24"/>
          <w:szCs w:val="24"/>
        </w:rPr>
        <w:t>3.11</w:t>
      </w:r>
      <w:r w:rsidR="00007625" w:rsidRPr="000A7D3D">
        <w:fldChar w:fldCharType="end"/>
      </w:r>
      <w:r w:rsidRPr="000A7D3D">
        <w:rPr>
          <w:bCs w:val="0"/>
          <w:sz w:val="24"/>
          <w:szCs w:val="24"/>
        </w:rPr>
        <w:t xml:space="preserve"> данной документации.</w:t>
      </w:r>
    </w:p>
    <w:p w:rsidR="002A5B42" w:rsidRPr="000A7D3D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8886"/>
      <w:bookmarkStart w:id="425" w:name="_Ref303624481"/>
      <w:r w:rsidRPr="000A7D3D">
        <w:rPr>
          <w:szCs w:val="24"/>
        </w:rPr>
        <w:t xml:space="preserve">Требования к </w:t>
      </w:r>
      <w:r w:rsidR="009C744E" w:rsidRPr="000A7D3D">
        <w:rPr>
          <w:szCs w:val="24"/>
        </w:rPr>
        <w:t>Участник</w:t>
      </w:r>
      <w:r w:rsidRPr="000A7D3D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0A7D3D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0A7D3D">
        <w:rPr>
          <w:bCs w:val="0"/>
          <w:sz w:val="24"/>
          <w:szCs w:val="24"/>
        </w:rPr>
        <w:t xml:space="preserve">Требования к </w:t>
      </w:r>
      <w:r w:rsidR="009C744E" w:rsidRPr="000A7D3D">
        <w:rPr>
          <w:bCs w:val="0"/>
          <w:sz w:val="24"/>
          <w:szCs w:val="24"/>
        </w:rPr>
        <w:t>Участник</w:t>
      </w:r>
      <w:r w:rsidRPr="000A7D3D">
        <w:rPr>
          <w:bCs w:val="0"/>
          <w:sz w:val="24"/>
          <w:szCs w:val="24"/>
        </w:rPr>
        <w:t>ам</w:t>
      </w:r>
      <w:bookmarkEnd w:id="426"/>
      <w:r w:rsidRPr="000A7D3D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0A7D3D">
        <w:rPr>
          <w:bCs w:val="0"/>
          <w:sz w:val="24"/>
          <w:szCs w:val="24"/>
        </w:rPr>
        <w:t xml:space="preserve"> у</w:t>
      </w:r>
      <w:r w:rsidRPr="000A7D3D">
        <w:rPr>
          <w:bCs w:val="0"/>
          <w:sz w:val="24"/>
          <w:szCs w:val="24"/>
        </w:rPr>
        <w:t xml:space="preserve">частвовать в процедуре </w:t>
      </w:r>
      <w:r w:rsidR="009C744E" w:rsidRPr="000A7D3D">
        <w:rPr>
          <w:bCs w:val="0"/>
          <w:sz w:val="24"/>
          <w:szCs w:val="24"/>
        </w:rPr>
        <w:t>З</w:t>
      </w:r>
      <w:r w:rsidRPr="000A7D3D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0A7D3D">
        <w:rPr>
          <w:bCs w:val="0"/>
          <w:sz w:val="24"/>
          <w:szCs w:val="24"/>
        </w:rPr>
        <w:t>(в т.</w:t>
      </w:r>
      <w:r w:rsidR="003129D4" w:rsidRPr="000A7D3D">
        <w:rPr>
          <w:bCs w:val="0"/>
          <w:sz w:val="24"/>
          <w:szCs w:val="24"/>
        </w:rPr>
        <w:t xml:space="preserve"> </w:t>
      </w:r>
      <w:r w:rsidR="00E71628" w:rsidRPr="000A7D3D">
        <w:rPr>
          <w:bCs w:val="0"/>
          <w:sz w:val="24"/>
          <w:szCs w:val="24"/>
        </w:rPr>
        <w:t xml:space="preserve">ч. </w:t>
      </w:r>
      <w:r w:rsidRPr="000A7D3D">
        <w:rPr>
          <w:bCs w:val="0"/>
          <w:sz w:val="24"/>
          <w:szCs w:val="24"/>
        </w:rPr>
        <w:t>индивидуальный предприниматель</w:t>
      </w:r>
      <w:r w:rsidR="00E71628" w:rsidRPr="000A7D3D">
        <w:rPr>
          <w:bCs w:val="0"/>
          <w:sz w:val="24"/>
          <w:szCs w:val="24"/>
        </w:rPr>
        <w:t>)</w:t>
      </w:r>
      <w:r w:rsidR="0029527D" w:rsidRPr="000A7D3D">
        <w:rPr>
          <w:bCs w:val="0"/>
          <w:sz w:val="24"/>
          <w:szCs w:val="24"/>
        </w:rPr>
        <w:t xml:space="preserve">, </w:t>
      </w:r>
      <w:r w:rsidR="0029527D" w:rsidRPr="000A7D3D">
        <w:rPr>
          <w:sz w:val="24"/>
          <w:szCs w:val="24"/>
        </w:rPr>
        <w:t>являющееся субъектом малого и среднего предпринимательства</w:t>
      </w:r>
      <w:r w:rsidRPr="000A7D3D">
        <w:rPr>
          <w:bCs w:val="0"/>
          <w:sz w:val="24"/>
          <w:szCs w:val="24"/>
        </w:rPr>
        <w:t xml:space="preserve">. </w:t>
      </w:r>
      <w:r w:rsidR="003F330D" w:rsidRPr="000A7D3D">
        <w:rPr>
          <w:bCs w:val="0"/>
          <w:sz w:val="24"/>
          <w:szCs w:val="24"/>
        </w:rPr>
        <w:t>Привлечение со</w:t>
      </w:r>
      <w:r w:rsidR="00036006" w:rsidRPr="000A7D3D">
        <w:rPr>
          <w:bCs w:val="0"/>
          <w:sz w:val="24"/>
          <w:szCs w:val="24"/>
        </w:rPr>
        <w:t xml:space="preserve">поставщиков в соответствии с пунктом </w:t>
      </w:r>
      <w:r w:rsidR="00007625" w:rsidRPr="000A7D3D">
        <w:fldChar w:fldCharType="begin"/>
      </w:r>
      <w:r w:rsidR="00007625" w:rsidRPr="000A7D3D">
        <w:instrText xml:space="preserve"> REF _Ref440271628 \r \h  \* MERGEFORMAT </w:instrText>
      </w:r>
      <w:r w:rsidR="00007625" w:rsidRPr="000A7D3D">
        <w:fldChar w:fldCharType="separate"/>
      </w:r>
      <w:r w:rsidR="004D5055" w:rsidRPr="000A7D3D">
        <w:rPr>
          <w:bCs w:val="0"/>
          <w:sz w:val="24"/>
          <w:szCs w:val="24"/>
        </w:rPr>
        <w:t>3.3.9</w:t>
      </w:r>
      <w:r w:rsidR="00007625" w:rsidRPr="000A7D3D">
        <w:fldChar w:fldCharType="end"/>
      </w:r>
      <w:r w:rsidR="00036006" w:rsidRPr="000A7D3D">
        <w:rPr>
          <w:bCs w:val="0"/>
          <w:sz w:val="24"/>
          <w:szCs w:val="24"/>
        </w:rPr>
        <w:t xml:space="preserve"> не допускается. </w:t>
      </w:r>
      <w:r w:rsidRPr="000A7D3D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0A7D3D">
        <w:rPr>
          <w:bCs w:val="0"/>
          <w:sz w:val="24"/>
          <w:szCs w:val="24"/>
        </w:rPr>
        <w:t>У</w:t>
      </w:r>
      <w:r w:rsidRPr="000A7D3D">
        <w:rPr>
          <w:bCs w:val="0"/>
          <w:sz w:val="24"/>
          <w:szCs w:val="24"/>
        </w:rPr>
        <w:t>частникам</w:t>
      </w:r>
      <w:r w:rsidRPr="00382A07">
        <w:rPr>
          <w:bCs w:val="0"/>
          <w:sz w:val="24"/>
          <w:szCs w:val="24"/>
        </w:rPr>
        <w:t xml:space="preserve">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8"/>
      <w:bookmarkEnd w:id="429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2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1"/>
      <w:bookmarkEnd w:id="432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 xml:space="preserve">05.04.2013 № 44-ФЗ «О контрактной системе в сфере закупок товаров, </w:t>
      </w:r>
      <w:r w:rsidR="00A75256" w:rsidRPr="00382A07">
        <w:rPr>
          <w:rFonts w:eastAsia="Arial Unicode MS"/>
          <w:sz w:val="24"/>
          <w:szCs w:val="24"/>
        </w:rPr>
        <w:lastRenderedPageBreak/>
        <w:t>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3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0A7D3D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 xml:space="preserve">). </w:t>
      </w:r>
      <w:r w:rsidRPr="006305A1">
        <w:rPr>
          <w:color w:val="000000"/>
          <w:sz w:val="24"/>
          <w:szCs w:val="24"/>
        </w:rPr>
        <w:t xml:space="preserve">Под термином аналогичного договора понимается договор, идентичный </w:t>
      </w:r>
      <w:r w:rsidRPr="000A7D3D">
        <w:rPr>
          <w:color w:val="000000"/>
          <w:sz w:val="24"/>
          <w:szCs w:val="24"/>
        </w:rPr>
        <w:t>предмету и сопоставимый с объемом и суммой поставок договора по данной закупочной процедуре</w:t>
      </w:r>
      <w:r w:rsidR="00036006" w:rsidRPr="000A7D3D">
        <w:rPr>
          <w:sz w:val="24"/>
          <w:szCs w:val="24"/>
          <w:lang w:eastAsia="ru-RU"/>
        </w:rPr>
        <w:t xml:space="preserve">. </w:t>
      </w:r>
    </w:p>
    <w:p w:rsidR="00B94893" w:rsidRPr="000A7D3D" w:rsidRDefault="00B94893" w:rsidP="00B94893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0A7D3D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0A7D3D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0A7D3D">
        <w:rPr>
          <w:sz w:val="24"/>
          <w:szCs w:val="24"/>
          <w:lang w:eastAsia="ru-RU"/>
        </w:rPr>
        <w:t>ого(</w:t>
      </w:r>
      <w:r w:rsidRPr="000A7D3D">
        <w:rPr>
          <w:sz w:val="24"/>
          <w:szCs w:val="24"/>
          <w:lang w:eastAsia="ru-RU"/>
        </w:rPr>
        <w:t>их</w:t>
      </w:r>
      <w:r w:rsidR="003776BB" w:rsidRPr="000A7D3D">
        <w:rPr>
          <w:sz w:val="24"/>
          <w:szCs w:val="24"/>
          <w:lang w:eastAsia="ru-RU"/>
        </w:rPr>
        <w:t>)</w:t>
      </w:r>
      <w:r w:rsidRPr="000A7D3D">
        <w:rPr>
          <w:sz w:val="24"/>
          <w:szCs w:val="24"/>
          <w:lang w:eastAsia="ru-RU"/>
        </w:rPr>
        <w:t xml:space="preserve"> задани</w:t>
      </w:r>
      <w:r w:rsidR="003776BB" w:rsidRPr="000A7D3D">
        <w:rPr>
          <w:sz w:val="24"/>
          <w:szCs w:val="24"/>
          <w:lang w:eastAsia="ru-RU"/>
        </w:rPr>
        <w:t>я(</w:t>
      </w:r>
      <w:r w:rsidRPr="000A7D3D">
        <w:rPr>
          <w:sz w:val="24"/>
          <w:szCs w:val="24"/>
          <w:lang w:eastAsia="ru-RU"/>
        </w:rPr>
        <w:t>й</w:t>
      </w:r>
      <w:r w:rsidR="003776BB" w:rsidRPr="000A7D3D">
        <w:rPr>
          <w:sz w:val="24"/>
          <w:szCs w:val="24"/>
          <w:lang w:eastAsia="ru-RU"/>
        </w:rPr>
        <w:t>)</w:t>
      </w:r>
      <w:r w:rsidRPr="000A7D3D">
        <w:rPr>
          <w:sz w:val="24"/>
          <w:szCs w:val="24"/>
          <w:lang w:eastAsia="ru-RU"/>
        </w:rPr>
        <w:t>, изложены в Приложении №1 (</w:t>
      </w:r>
      <w:r w:rsidRPr="00382A07">
        <w:rPr>
          <w:sz w:val="24"/>
          <w:szCs w:val="24"/>
          <w:lang w:eastAsia="ru-RU"/>
        </w:rPr>
        <w:t>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r w:rsidRPr="00382A07">
        <w:rPr>
          <w:sz w:val="24"/>
          <w:szCs w:val="24"/>
          <w:lang w:eastAsia="ru-RU"/>
        </w:rPr>
        <w:t>ях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4"/>
      <w:bookmarkEnd w:id="435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</w:t>
      </w:r>
      <w:r w:rsidRPr="00382A07">
        <w:rPr>
          <w:sz w:val="24"/>
          <w:szCs w:val="24"/>
        </w:rPr>
        <w:lastRenderedPageBreak/>
        <w:t xml:space="preserve">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6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7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382A07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Копии Налоговой </w:t>
      </w:r>
      <w:hyperlink r:id="rId33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r w:rsidR="005436EC" w:rsidRPr="00382A07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Word</w:t>
      </w:r>
      <w:r w:rsidR="00F82225" w:rsidRPr="00382A07">
        <w:rPr>
          <w:sz w:val="24"/>
          <w:szCs w:val="24"/>
        </w:rPr>
        <w:t>;</w:t>
      </w:r>
      <w:bookmarkEnd w:id="438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</w:t>
      </w:r>
      <w:r w:rsidRPr="00577EC9">
        <w:rPr>
          <w:sz w:val="24"/>
          <w:szCs w:val="24"/>
        </w:rPr>
        <w:lastRenderedPageBreak/>
        <w:t xml:space="preserve">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39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0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</w:t>
      </w:r>
      <w:r w:rsidRPr="00382A07">
        <w:rPr>
          <w:i/>
          <w:sz w:val="24"/>
          <w:szCs w:val="24"/>
        </w:rPr>
        <w:lastRenderedPageBreak/>
        <w:t xml:space="preserve">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1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</w:t>
      </w:r>
      <w:r w:rsidRPr="004A1A68">
        <w:rPr>
          <w:sz w:val="24"/>
          <w:szCs w:val="24"/>
        </w:rPr>
        <w:lastRenderedPageBreak/>
        <w:t>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8887"/>
      <w:r w:rsidRPr="00382A07">
        <w:rPr>
          <w:szCs w:val="24"/>
        </w:rPr>
        <w:t xml:space="preserve">Привлечение </w:t>
      </w:r>
      <w:bookmarkEnd w:id="443"/>
      <w:r w:rsidR="005B074F" w:rsidRPr="00382A07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r w:rsidR="005B074F" w:rsidRPr="00382A07">
        <w:rPr>
          <w:bCs w:val="0"/>
          <w:sz w:val="24"/>
          <w:szCs w:val="24"/>
        </w:rPr>
        <w:t>сопоставщиков</w:t>
      </w:r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lastRenderedPageBreak/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должна включать документы, подтверждающие соответствие </w:t>
      </w:r>
      <w:r w:rsidR="00717F60" w:rsidRPr="00382A07">
        <w:rPr>
          <w:bCs w:val="0"/>
          <w:sz w:val="24"/>
          <w:szCs w:val="24"/>
        </w:rPr>
        <w:lastRenderedPageBreak/>
        <w:t>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>. Документы, указанные в пп</w:t>
      </w:r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указанных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8889"/>
      <w:r w:rsidRPr="00382A07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0A7D3D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 xml:space="preserve">Организатор </w:t>
      </w:r>
      <w:r w:rsidRPr="000A7D3D">
        <w:rPr>
          <w:sz w:val="24"/>
          <w:szCs w:val="24"/>
        </w:rPr>
        <w:t xml:space="preserve">начинает предоставлять ответы на запросы разъяснений с даты публикации закупочной процедуры (п. </w:t>
      </w:r>
      <w:r w:rsidRPr="000A7D3D">
        <w:rPr>
          <w:sz w:val="24"/>
          <w:szCs w:val="24"/>
        </w:rPr>
        <w:fldChar w:fldCharType="begin"/>
      </w:r>
      <w:r w:rsidRPr="000A7D3D">
        <w:rPr>
          <w:sz w:val="24"/>
          <w:szCs w:val="24"/>
        </w:rPr>
        <w:instrText xml:space="preserve"> REF _Ref191386085 \r \h  \* MERGEFORMAT </w:instrText>
      </w:r>
      <w:r w:rsidRPr="000A7D3D">
        <w:rPr>
          <w:sz w:val="24"/>
          <w:szCs w:val="24"/>
        </w:rPr>
      </w:r>
      <w:r w:rsidRPr="000A7D3D">
        <w:rPr>
          <w:sz w:val="24"/>
          <w:szCs w:val="24"/>
        </w:rPr>
        <w:fldChar w:fldCharType="separate"/>
      </w:r>
      <w:r w:rsidR="004D5055" w:rsidRPr="000A7D3D">
        <w:rPr>
          <w:sz w:val="24"/>
          <w:szCs w:val="24"/>
        </w:rPr>
        <w:t>1.1.1</w:t>
      </w:r>
      <w:r w:rsidRPr="000A7D3D">
        <w:rPr>
          <w:sz w:val="24"/>
          <w:szCs w:val="24"/>
        </w:rPr>
        <w:fldChar w:fldCharType="end"/>
      </w:r>
      <w:r w:rsidRPr="000A7D3D">
        <w:rPr>
          <w:sz w:val="24"/>
          <w:szCs w:val="24"/>
        </w:rPr>
        <w:t>).</w:t>
      </w:r>
    </w:p>
    <w:p w:rsidR="0015384A" w:rsidRPr="000A7D3D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A7D3D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293D2E" w:rsidRPr="000A7D3D">
        <w:rPr>
          <w:b/>
          <w:sz w:val="24"/>
          <w:szCs w:val="24"/>
        </w:rPr>
        <w:t xml:space="preserve">12:00 </w:t>
      </w:r>
      <w:r w:rsidR="00001D88" w:rsidRPr="000A7D3D">
        <w:rPr>
          <w:b/>
          <w:sz w:val="24"/>
          <w:szCs w:val="24"/>
        </w:rPr>
        <w:t>17</w:t>
      </w:r>
      <w:r w:rsidR="00293D2E" w:rsidRPr="000A7D3D">
        <w:rPr>
          <w:b/>
          <w:sz w:val="24"/>
          <w:szCs w:val="24"/>
        </w:rPr>
        <w:t xml:space="preserve"> </w:t>
      </w:r>
      <w:r w:rsidR="00161B90" w:rsidRPr="000A7D3D">
        <w:rPr>
          <w:b/>
          <w:sz w:val="24"/>
          <w:szCs w:val="24"/>
        </w:rPr>
        <w:t>октября</w:t>
      </w:r>
      <w:r w:rsidRPr="000A7D3D">
        <w:rPr>
          <w:b/>
          <w:sz w:val="24"/>
          <w:szCs w:val="24"/>
        </w:rPr>
        <w:t xml:space="preserve"> 2018 года</w:t>
      </w:r>
      <w:r w:rsidRPr="000A7D3D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A7D3D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</w:t>
      </w:r>
      <w:r w:rsidRPr="00382A07">
        <w:rPr>
          <w:bCs w:val="0"/>
          <w:sz w:val="24"/>
          <w:szCs w:val="24"/>
        </w:rPr>
        <w:t xml:space="preserve">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</w:t>
      </w:r>
      <w:r w:rsidRPr="00382A07">
        <w:rPr>
          <w:bCs w:val="0"/>
          <w:iCs/>
          <w:sz w:val="24"/>
          <w:szCs w:val="24"/>
        </w:rPr>
        <w:lastRenderedPageBreak/>
        <w:t xml:space="preserve">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70525"/>
      <w:bookmarkStart w:id="496" w:name="_Toc468462438"/>
      <w:bookmarkStart w:id="497" w:name="_Toc469482031"/>
      <w:bookmarkStart w:id="498" w:name="_Toc472411805"/>
      <w:bookmarkStart w:id="499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70526"/>
      <w:bookmarkStart w:id="509" w:name="_Toc468462439"/>
      <w:bookmarkStart w:id="510" w:name="_Toc469482032"/>
      <w:bookmarkStart w:id="511" w:name="_Toc472411806"/>
      <w:bookmarkStart w:id="512" w:name="_Toc498588891"/>
      <w:r w:rsidRPr="00382A07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70527"/>
      <w:bookmarkStart w:id="525" w:name="_Toc468462440"/>
      <w:bookmarkStart w:id="526" w:name="_Toc469482033"/>
      <w:bookmarkStart w:id="527" w:name="_Toc472411807"/>
      <w:bookmarkStart w:id="528" w:name="_Toc498588892"/>
      <w:r w:rsidRPr="00382A07">
        <w:rPr>
          <w:bCs w:val="0"/>
          <w:szCs w:val="24"/>
          <w:lang w:eastAsia="ru-RU"/>
        </w:rPr>
        <w:t xml:space="preserve">Обеспечение </w:t>
      </w:r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B94893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2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1"/>
      <w:bookmarkEnd w:id="532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 xml:space="preserve">полномочий на поставку продукции от </w:t>
      </w:r>
      <w:r w:rsidRPr="00ED3DEB">
        <w:rPr>
          <w:i/>
          <w:iCs/>
          <w:sz w:val="24"/>
          <w:szCs w:val="24"/>
        </w:rPr>
        <w:lastRenderedPageBreak/>
        <w:t>производителя(ей)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ED3DEB">
        <w:rPr>
          <w:sz w:val="24"/>
          <w:szCs w:val="24"/>
        </w:rPr>
        <w:t xml:space="preserve">В случаях,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3"/>
      <w:r w:rsidR="00B94893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</w:t>
      </w:r>
      <w:r w:rsidRPr="000A7D3D">
        <w:rPr>
          <w:spacing w:val="-1"/>
          <w:sz w:val="24"/>
          <w:szCs w:val="24"/>
        </w:rPr>
        <w:t xml:space="preserve">Документации </w:t>
      </w:r>
      <w:r w:rsidRPr="000A7D3D">
        <w:rPr>
          <w:sz w:val="24"/>
          <w:szCs w:val="24"/>
        </w:rPr>
        <w:t>(</w:t>
      </w:r>
      <w:r w:rsidRPr="000A7D3D">
        <w:rPr>
          <w:sz w:val="24"/>
          <w:szCs w:val="24"/>
          <w:lang w:eastAsia="ru-RU"/>
        </w:rPr>
        <w:t xml:space="preserve">подраздел </w:t>
      </w:r>
      <w:r w:rsidR="00007625" w:rsidRPr="000A7D3D">
        <w:fldChar w:fldCharType="begin"/>
      </w:r>
      <w:r w:rsidR="00007625" w:rsidRPr="000A7D3D">
        <w:instrText xml:space="preserve"> REF _Ref441574460 \r \h  \* MERGEFORMAT </w:instrText>
      </w:r>
      <w:r w:rsidR="00007625" w:rsidRPr="000A7D3D">
        <w:fldChar w:fldCharType="separate"/>
      </w:r>
      <w:r w:rsidR="004D5055" w:rsidRPr="000A7D3D">
        <w:rPr>
          <w:sz w:val="24"/>
          <w:szCs w:val="24"/>
          <w:lang w:eastAsia="ru-RU"/>
        </w:rPr>
        <w:t>5.13</w:t>
      </w:r>
      <w:r w:rsidR="00007625" w:rsidRPr="000A7D3D">
        <w:fldChar w:fldCharType="end"/>
      </w:r>
      <w:r w:rsidRPr="000A7D3D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0A7D3D">
        <w:fldChar w:fldCharType="begin"/>
      </w:r>
      <w:r w:rsidR="00007625" w:rsidRPr="000A7D3D">
        <w:instrText xml:space="preserve"> REF _Ref440289953 \r \h  \* MERGEFORMAT </w:instrText>
      </w:r>
      <w:r w:rsidR="00007625" w:rsidRPr="000A7D3D">
        <w:fldChar w:fldCharType="separate"/>
      </w:r>
      <w:r w:rsidR="004D5055" w:rsidRPr="000A7D3D">
        <w:rPr>
          <w:sz w:val="24"/>
          <w:szCs w:val="24"/>
        </w:rPr>
        <w:t>3.4.1.3</w:t>
      </w:r>
      <w:r w:rsidR="00007625" w:rsidRPr="000A7D3D">
        <w:fldChar w:fldCharType="end"/>
      </w:r>
      <w:r w:rsidRPr="000A7D3D">
        <w:rPr>
          <w:sz w:val="24"/>
          <w:szCs w:val="24"/>
        </w:rPr>
        <w:t xml:space="preserve"> настоящей Документации, по адресу: </w:t>
      </w:r>
      <w:r w:rsidR="00DC32FC" w:rsidRPr="000A7D3D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0A7D3D">
        <w:rPr>
          <w:sz w:val="24"/>
          <w:szCs w:val="24"/>
        </w:rPr>
        <w:t>Горностаева</w:t>
      </w:r>
      <w:r w:rsidR="00DC32FC" w:rsidRPr="000A7D3D">
        <w:rPr>
          <w:sz w:val="24"/>
          <w:szCs w:val="24"/>
        </w:rPr>
        <w:t xml:space="preserve"> Татьяна Валентиновна, контактный телефон (495) 747-92-92</w:t>
      </w:r>
      <w:r w:rsidRPr="000A7D3D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</w:t>
      </w:r>
      <w:r w:rsidRPr="00382A07">
        <w:rPr>
          <w:sz w:val="24"/>
          <w:szCs w:val="24"/>
        </w:rPr>
        <w:t xml:space="preserve">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6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случае,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</w:t>
      </w:r>
      <w:r w:rsidRPr="00DB5A15">
        <w:rPr>
          <w:szCs w:val="24"/>
        </w:rPr>
        <w:lastRenderedPageBreak/>
        <w:t>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0A7D3D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</w:t>
      </w:r>
      <w:r w:rsidRPr="000A7D3D">
        <w:rPr>
          <w:rFonts w:eastAsia="Calibri"/>
          <w:szCs w:val="24"/>
          <w:lang w:eastAsia="en-US"/>
        </w:rPr>
        <w:t xml:space="preserve">поручения о перечислении денежных средств в качестве обеспечения Заявки, вместе с Анкетой Участника (п. </w:t>
      </w:r>
      <w:r w:rsidR="00007625" w:rsidRPr="000A7D3D">
        <w:fldChar w:fldCharType="begin"/>
      </w:r>
      <w:r w:rsidR="00007625" w:rsidRPr="000A7D3D">
        <w:instrText xml:space="preserve"> REF _Ref55335823 \r \h  \* MERGEFORMAT </w:instrText>
      </w:r>
      <w:r w:rsidR="00007625" w:rsidRPr="000A7D3D">
        <w:fldChar w:fldCharType="separate"/>
      </w:r>
      <w:r w:rsidR="004D5055" w:rsidRPr="000A7D3D">
        <w:rPr>
          <w:rFonts w:eastAsia="Calibri"/>
          <w:szCs w:val="24"/>
          <w:lang w:eastAsia="en-US"/>
        </w:rPr>
        <w:t>5.6</w:t>
      </w:r>
      <w:r w:rsidR="00007625" w:rsidRPr="000A7D3D">
        <w:fldChar w:fldCharType="end"/>
      </w:r>
      <w:r w:rsidRPr="000A7D3D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0A7D3D">
        <w:rPr>
          <w:rFonts w:eastAsia="Calibri"/>
          <w:szCs w:val="24"/>
          <w:lang w:eastAsia="en-US"/>
        </w:rPr>
        <w:t>Горностаевой</w:t>
      </w:r>
      <w:r w:rsidRPr="000A7D3D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5" w:history="1">
        <w:r w:rsidR="00FB1064" w:rsidRPr="000A7D3D">
          <w:rPr>
            <w:rFonts w:eastAsia="Calibri"/>
            <w:u w:val="single"/>
            <w:lang w:eastAsia="en-US"/>
          </w:rPr>
          <w:t>Gornostaeva.TV@mrsk-1.ru</w:t>
        </w:r>
      </w:hyperlink>
      <w:r w:rsidRPr="000A7D3D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0A7D3D">
        <w:rPr>
          <w:szCs w:val="24"/>
        </w:rPr>
        <w:t xml:space="preserve">до момента истечения срока окончания приема заявок (п. </w:t>
      </w:r>
      <w:r w:rsidR="00007625" w:rsidRPr="000A7D3D">
        <w:fldChar w:fldCharType="begin"/>
      </w:r>
      <w:r w:rsidR="00007625" w:rsidRPr="000A7D3D">
        <w:instrText xml:space="preserve"> REF _Ref440289953 \r \h  \* MERGEFORMAT </w:instrText>
      </w:r>
      <w:r w:rsidR="00007625" w:rsidRPr="000A7D3D">
        <w:fldChar w:fldCharType="separate"/>
      </w:r>
      <w:r w:rsidR="004D5055" w:rsidRPr="000A7D3D">
        <w:rPr>
          <w:szCs w:val="24"/>
        </w:rPr>
        <w:t>3.4.1.3</w:t>
      </w:r>
      <w:r w:rsidR="00007625" w:rsidRPr="000A7D3D">
        <w:fldChar w:fldCharType="end"/>
      </w:r>
      <w:r w:rsidRPr="000A7D3D">
        <w:rPr>
          <w:szCs w:val="24"/>
        </w:rPr>
        <w:t>).</w:t>
      </w:r>
    </w:p>
    <w:p w:rsidR="006D2FCD" w:rsidRPr="000A7D3D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820"/>
      <w:r w:rsidRPr="000A7D3D">
        <w:rPr>
          <w:rFonts w:eastAsia="Calibri"/>
          <w:szCs w:val="24"/>
          <w:lang w:eastAsia="en-US"/>
        </w:rPr>
        <w:t>Реквизиты</w:t>
      </w:r>
      <w:r w:rsidRPr="000A7D3D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8"/>
    </w:p>
    <w:p w:rsidR="006D2FCD" w:rsidRPr="000A7D3D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0A7D3D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0A7D3D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0A7D3D">
        <w:rPr>
          <w:sz w:val="24"/>
          <w:szCs w:val="24"/>
        </w:rPr>
        <w:t>ИНН/КПП: 6901067107/</w:t>
      </w:r>
      <w:r w:rsidR="00D84B67" w:rsidRPr="000A7D3D">
        <w:rPr>
          <w:sz w:val="24"/>
          <w:szCs w:val="24"/>
        </w:rPr>
        <w:t>997650001</w:t>
      </w:r>
    </w:p>
    <w:p w:rsidR="006D2FCD" w:rsidRPr="000A7D3D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A7D3D">
        <w:rPr>
          <w:sz w:val="24"/>
          <w:szCs w:val="24"/>
        </w:rPr>
        <w:t>р/с: 40702810000000019885 в ПАО РОСБАНК</w:t>
      </w:r>
    </w:p>
    <w:p w:rsidR="006D2FCD" w:rsidRPr="000A7D3D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A7D3D">
        <w:rPr>
          <w:sz w:val="24"/>
          <w:szCs w:val="24"/>
        </w:rPr>
        <w:t>БИК: 044525256</w:t>
      </w:r>
    </w:p>
    <w:p w:rsidR="006D2FCD" w:rsidRPr="000A7D3D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A7D3D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A7D3D">
        <w:rPr>
          <w:rFonts w:eastAsia="Calibri"/>
          <w:szCs w:val="24"/>
          <w:lang w:eastAsia="en-US"/>
        </w:rPr>
        <w:t>Предоставленное</w:t>
      </w:r>
      <w:r w:rsidRPr="000A7D3D">
        <w:rPr>
          <w:szCs w:val="24"/>
        </w:rPr>
        <w:t xml:space="preserve"> Участником обеспечение исполнения обязательств, связанных с участием в Запросе предложений</w:t>
      </w:r>
      <w:r w:rsidRPr="00DB5A15">
        <w:rPr>
          <w:szCs w:val="24"/>
        </w:rPr>
        <w:t xml:space="preserve">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lastRenderedPageBreak/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39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обязательств требованиям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7"/>
      <w:bookmarkEnd w:id="539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t>Подача Заявок и их прием</w:t>
      </w:r>
      <w:bookmarkStart w:id="543" w:name="_Ref56229451"/>
      <w:bookmarkEnd w:id="513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0A7D3D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</w:t>
      </w:r>
      <w:r w:rsidR="002B5044" w:rsidRPr="000A7D3D">
        <w:rPr>
          <w:b/>
          <w:bCs w:val="0"/>
          <w:sz w:val="24"/>
          <w:szCs w:val="24"/>
        </w:rPr>
        <w:t xml:space="preserve">часов 00 минут </w:t>
      </w:r>
      <w:r w:rsidR="00001D88" w:rsidRPr="000A7D3D">
        <w:rPr>
          <w:b/>
          <w:bCs w:val="0"/>
          <w:sz w:val="24"/>
          <w:szCs w:val="24"/>
        </w:rPr>
        <w:t>22</w:t>
      </w:r>
      <w:r w:rsidR="002B5044" w:rsidRPr="000A7D3D">
        <w:rPr>
          <w:b/>
          <w:bCs w:val="0"/>
          <w:sz w:val="24"/>
          <w:szCs w:val="24"/>
        </w:rPr>
        <w:t xml:space="preserve"> </w:t>
      </w:r>
      <w:r w:rsidR="00161B90" w:rsidRPr="000A7D3D">
        <w:rPr>
          <w:b/>
          <w:bCs w:val="0"/>
          <w:sz w:val="24"/>
          <w:szCs w:val="24"/>
        </w:rPr>
        <w:t>октября</w:t>
      </w:r>
      <w:r w:rsidR="002B5044" w:rsidRPr="000A7D3D">
        <w:rPr>
          <w:b/>
          <w:bCs w:val="0"/>
          <w:sz w:val="24"/>
          <w:szCs w:val="24"/>
        </w:rPr>
        <w:t xml:space="preserve"> </w:t>
      </w:r>
      <w:r w:rsidR="0042517C" w:rsidRPr="000A7D3D">
        <w:rPr>
          <w:b/>
          <w:bCs w:val="0"/>
          <w:sz w:val="24"/>
          <w:szCs w:val="24"/>
        </w:rPr>
        <w:t>2018</w:t>
      </w:r>
      <w:r w:rsidR="002B5044" w:rsidRPr="000A7D3D">
        <w:rPr>
          <w:b/>
          <w:bCs w:val="0"/>
          <w:sz w:val="24"/>
          <w:szCs w:val="24"/>
        </w:rPr>
        <w:t xml:space="preserve"> года</w:t>
      </w:r>
      <w:r w:rsidR="00BC2634" w:rsidRPr="000A7D3D">
        <w:rPr>
          <w:b/>
          <w:bCs w:val="0"/>
          <w:sz w:val="24"/>
          <w:szCs w:val="24"/>
        </w:rPr>
        <w:t xml:space="preserve">, </w:t>
      </w:r>
      <w:r w:rsidR="00BC2634" w:rsidRPr="000A7D3D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0A7D3D">
        <w:rPr>
          <w:bCs w:val="0"/>
          <w:spacing w:val="-2"/>
          <w:sz w:val="24"/>
          <w:szCs w:val="24"/>
        </w:rPr>
        <w:t>(под</w:t>
      </w:r>
      <w:r w:rsidR="00BC2634" w:rsidRPr="000A7D3D">
        <w:rPr>
          <w:bCs w:val="0"/>
          <w:sz w:val="24"/>
          <w:szCs w:val="24"/>
        </w:rPr>
        <w:t xml:space="preserve">раздел </w:t>
      </w:r>
      <w:r w:rsidR="00007625" w:rsidRPr="000A7D3D">
        <w:fldChar w:fldCharType="begin"/>
      </w:r>
      <w:r w:rsidR="00007625" w:rsidRPr="000A7D3D">
        <w:instrText xml:space="preserve"> REF _Ref55336310 \r \h  \* MERGEFORMAT </w:instrText>
      </w:r>
      <w:r w:rsidR="00007625" w:rsidRPr="000A7D3D">
        <w:fldChar w:fldCharType="separate"/>
      </w:r>
      <w:r w:rsidR="004D5055" w:rsidRPr="000A7D3D">
        <w:rPr>
          <w:bCs w:val="0"/>
          <w:sz w:val="24"/>
          <w:szCs w:val="24"/>
        </w:rPr>
        <w:t>5.1</w:t>
      </w:r>
      <w:r w:rsidR="00007625" w:rsidRPr="000A7D3D">
        <w:fldChar w:fldCharType="end"/>
      </w:r>
      <w:r w:rsidR="00BC2634" w:rsidRPr="000A7D3D">
        <w:rPr>
          <w:bCs w:val="0"/>
          <w:sz w:val="24"/>
          <w:szCs w:val="24"/>
          <w:lang w:eastAsia="ru-RU"/>
        </w:rPr>
        <w:t>)</w:t>
      </w:r>
      <w:r w:rsidR="00BC2634" w:rsidRPr="000A7D3D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0A7D3D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0A7D3D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 w:rsidRPr="000A7D3D">
        <w:fldChar w:fldCharType="begin"/>
      </w:r>
      <w:r w:rsidR="00007625" w:rsidRPr="000A7D3D">
        <w:instrText xml:space="preserve"> REF _Ref440289953 \r \h  \* MERGEFORMAT </w:instrText>
      </w:r>
      <w:r w:rsidR="00007625" w:rsidRPr="000A7D3D">
        <w:fldChar w:fldCharType="separate"/>
      </w:r>
      <w:r w:rsidR="004D5055" w:rsidRPr="000A7D3D">
        <w:rPr>
          <w:bCs w:val="0"/>
          <w:sz w:val="24"/>
          <w:szCs w:val="24"/>
        </w:rPr>
        <w:t>3.4.1.3</w:t>
      </w:r>
      <w:r w:rsidR="00007625" w:rsidRPr="000A7D3D">
        <w:fldChar w:fldCharType="end"/>
      </w:r>
      <w:r w:rsidRPr="000A7D3D">
        <w:rPr>
          <w:bCs w:val="0"/>
          <w:sz w:val="24"/>
          <w:szCs w:val="24"/>
        </w:rPr>
        <w:t>) Организатор закупочной процедуры</w:t>
      </w:r>
      <w:r w:rsidRPr="00382A07">
        <w:rPr>
          <w:bCs w:val="0"/>
          <w:sz w:val="24"/>
          <w:szCs w:val="24"/>
        </w:rPr>
        <w:t xml:space="preserve">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lastRenderedPageBreak/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0E09E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E09E6">
        <w:rPr>
          <w:sz w:val="24"/>
          <w:szCs w:val="24"/>
        </w:rPr>
        <w:t>настоящей Документацией</w:t>
      </w:r>
      <w:r w:rsidR="00C138CC" w:rsidRPr="000E09E6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</w:t>
      </w:r>
      <w:r w:rsidRPr="00382A07">
        <w:rPr>
          <w:sz w:val="24"/>
          <w:szCs w:val="24"/>
        </w:rPr>
        <w:lastRenderedPageBreak/>
        <w:t xml:space="preserve">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lastRenderedPageBreak/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0A7D3D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</w:t>
      </w:r>
      <w:r w:rsidRPr="000A7D3D">
        <w:rPr>
          <w:sz w:val="24"/>
          <w:szCs w:val="24"/>
        </w:rPr>
        <w:t xml:space="preserve">Договора, сниженной на 15 процентов (коэффициент приоритета при поставке продукции российского происхождения принимается </w:t>
      </w:r>
      <w:r w:rsidRPr="000A7D3D">
        <w:rPr>
          <w:i/>
          <w:sz w:val="24"/>
          <w:szCs w:val="24"/>
          <w:lang w:val="en-US"/>
        </w:rPr>
        <w:t>k</w:t>
      </w:r>
      <w:r w:rsidRPr="000A7D3D">
        <w:rPr>
          <w:i/>
          <w:sz w:val="24"/>
          <w:szCs w:val="24"/>
          <w:vertAlign w:val="subscript"/>
        </w:rPr>
        <w:t>ПРИОР</w:t>
      </w:r>
      <w:r w:rsidRPr="000A7D3D">
        <w:rPr>
          <w:sz w:val="24"/>
          <w:szCs w:val="24"/>
        </w:rPr>
        <w:t xml:space="preserve">=0,85, иначе </w:t>
      </w:r>
      <w:r w:rsidRPr="000A7D3D">
        <w:rPr>
          <w:i/>
          <w:sz w:val="24"/>
          <w:szCs w:val="24"/>
          <w:lang w:val="en-US"/>
        </w:rPr>
        <w:t>k</w:t>
      </w:r>
      <w:r w:rsidRPr="000A7D3D">
        <w:rPr>
          <w:i/>
          <w:sz w:val="24"/>
          <w:szCs w:val="24"/>
          <w:vertAlign w:val="subscript"/>
        </w:rPr>
        <w:t>ПРИОР</w:t>
      </w:r>
      <w:r w:rsidRPr="000A7D3D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0A7D3D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A7D3D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7D3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0A7D3D">
        <w:fldChar w:fldCharType="begin"/>
      </w:r>
      <w:r w:rsidR="00007625" w:rsidRPr="000A7D3D">
        <w:instrText xml:space="preserve"> REF _Ref303251044 \r \h  \* MERGEFORMAT </w:instrText>
      </w:r>
      <w:r w:rsidR="00007625" w:rsidRPr="000A7D3D">
        <w:fldChar w:fldCharType="separate"/>
      </w:r>
      <w:r w:rsidR="004D5055" w:rsidRPr="000A7D3D">
        <w:rPr>
          <w:rFonts w:ascii="Times New Roman" w:hAnsi="Times New Roman" w:cs="Times New Roman"/>
          <w:sz w:val="24"/>
          <w:szCs w:val="24"/>
        </w:rPr>
        <w:t>3.10</w:t>
      </w:r>
      <w:r w:rsidR="00007625" w:rsidRPr="000A7D3D">
        <w:fldChar w:fldCharType="end"/>
      </w:r>
      <w:r w:rsidRPr="000A7D3D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</w:t>
      </w:r>
      <w:r w:rsidRPr="001018D6">
        <w:rPr>
          <w:rFonts w:ascii="Times New Roman" w:hAnsi="Times New Roman" w:cs="Times New Roman"/>
          <w:sz w:val="24"/>
          <w:szCs w:val="24"/>
        </w:rPr>
        <w:t xml:space="preserve">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 xml:space="preserve">Пр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 (РФ) = ∑ 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 = </w:t>
      </w: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>*Ц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(РФ) нач.(макс)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наилучшей</w:t>
      </w:r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</w:t>
      </w:r>
      <w:r w:rsidR="00717F60" w:rsidRPr="00382A07">
        <w:rPr>
          <w:bCs w:val="0"/>
          <w:sz w:val="24"/>
          <w:szCs w:val="24"/>
        </w:rPr>
        <w:lastRenderedPageBreak/>
        <w:t xml:space="preserve">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>Признание запроса предложений несостоявшимся</w:t>
      </w:r>
      <w:bookmarkEnd w:id="654"/>
      <w:bookmarkEnd w:id="655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lastRenderedPageBreak/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lastRenderedPageBreak/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 xml:space="preserve">. </w:t>
      </w:r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 xml:space="preserve">. 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7"/>
      <w:bookmarkEnd w:id="668"/>
      <w:r w:rsidR="00717F60" w:rsidRPr="004D5055">
        <w:rPr>
          <w:sz w:val="24"/>
          <w:szCs w:val="24"/>
        </w:rPr>
        <w:t xml:space="preserve"> </w:t>
      </w:r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4D5055">
        <w:rPr>
          <w:sz w:val="24"/>
          <w:szCs w:val="24"/>
        </w:rPr>
        <w:t xml:space="preserve">Поставщика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r w:rsidR="00696966" w:rsidRPr="004D5055">
        <w:rPr>
          <w:sz w:val="24"/>
          <w:szCs w:val="24"/>
        </w:rPr>
        <w:t>наилучшей</w:t>
      </w:r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69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</w:t>
      </w:r>
      <w:r w:rsidRPr="004D5055">
        <w:rPr>
          <w:bCs w:val="0"/>
          <w:sz w:val="24"/>
          <w:szCs w:val="24"/>
        </w:rPr>
        <w:lastRenderedPageBreak/>
        <w:t>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Обеспечения исполнения обязательств Поставщика по Договору, помимо </w:t>
      </w:r>
      <w:r w:rsidRPr="004A1A68">
        <w:rPr>
          <w:sz w:val="24"/>
          <w:szCs w:val="24"/>
        </w:rPr>
        <w:lastRenderedPageBreak/>
        <w:t>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а также на этапе преддговорных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382A07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382A07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0A7D3D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ое(</w:t>
      </w:r>
      <w:r w:rsidRPr="00382A07">
        <w:rPr>
          <w:b w:val="0"/>
          <w:szCs w:val="24"/>
        </w:rPr>
        <w:t>ие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A154B7" w:rsidRPr="000A7D3D">
        <w:rPr>
          <w:b w:val="0"/>
          <w:szCs w:val="24"/>
        </w:rPr>
        <w:t xml:space="preserve">по Лоту №1 (подраздел </w:t>
      </w:r>
      <w:r w:rsidR="00007625" w:rsidRPr="000A7D3D">
        <w:fldChar w:fldCharType="begin"/>
      </w:r>
      <w:r w:rsidR="00007625" w:rsidRPr="000A7D3D">
        <w:instrText xml:space="preserve"> REF _Ref440275279 \r \h  \* MERGEFORMAT </w:instrText>
      </w:r>
      <w:r w:rsidR="00007625" w:rsidRPr="000A7D3D">
        <w:fldChar w:fldCharType="separate"/>
      </w:r>
      <w:r w:rsidR="004D5055" w:rsidRPr="000A7D3D">
        <w:rPr>
          <w:b w:val="0"/>
          <w:szCs w:val="24"/>
        </w:rPr>
        <w:t>1.1.4</w:t>
      </w:r>
      <w:r w:rsidR="00007625" w:rsidRPr="000A7D3D">
        <w:fldChar w:fldCharType="end"/>
      </w:r>
      <w:r w:rsidR="00A154B7" w:rsidRPr="000A7D3D">
        <w:rPr>
          <w:b w:val="0"/>
          <w:szCs w:val="24"/>
        </w:rPr>
        <w:t>)</w:t>
      </w:r>
      <w:r w:rsidRPr="000A7D3D">
        <w:rPr>
          <w:b w:val="0"/>
          <w:szCs w:val="24"/>
        </w:rPr>
        <w:t xml:space="preserve"> изложен</w:t>
      </w:r>
      <w:r w:rsidR="00F463E8" w:rsidRPr="000A7D3D">
        <w:rPr>
          <w:b w:val="0"/>
          <w:szCs w:val="24"/>
        </w:rPr>
        <w:t>о(</w:t>
      </w:r>
      <w:r w:rsidRPr="000A7D3D">
        <w:rPr>
          <w:b w:val="0"/>
          <w:szCs w:val="24"/>
        </w:rPr>
        <w:t>ы</w:t>
      </w:r>
      <w:r w:rsidR="00F463E8" w:rsidRPr="000A7D3D">
        <w:rPr>
          <w:b w:val="0"/>
          <w:szCs w:val="24"/>
        </w:rPr>
        <w:t>)</w:t>
      </w:r>
      <w:r w:rsidRPr="000A7D3D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0A7D3D">
        <w:rPr>
          <w:b w:val="0"/>
          <w:szCs w:val="24"/>
        </w:rPr>
        <w:t>Участник</w:t>
      </w:r>
      <w:r w:rsidRPr="000A7D3D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951E53" w:rsidRPr="000A7D3D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6" w:name="_Toc464120629"/>
      <w:bookmarkStart w:id="777" w:name="_Toc466970549"/>
      <w:bookmarkStart w:id="778" w:name="_Toc468462463"/>
      <w:bookmarkStart w:id="779" w:name="_Toc469482056"/>
      <w:bookmarkStart w:id="780" w:name="_Toc472411831"/>
      <w:bookmarkStart w:id="781" w:name="_Toc498588916"/>
      <w:bookmarkStart w:id="782" w:name="_Ref194832984"/>
      <w:bookmarkStart w:id="783" w:name="_Ref197686508"/>
      <w:bookmarkStart w:id="784" w:name="_Toc423421727"/>
      <w:r w:rsidRPr="000A7D3D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6"/>
      <w:bookmarkEnd w:id="777"/>
      <w:bookmarkEnd w:id="778"/>
      <w:bookmarkEnd w:id="779"/>
      <w:bookmarkEnd w:id="780"/>
      <w:bookmarkEnd w:id="781"/>
    </w:p>
    <w:p w:rsidR="002B5044" w:rsidRPr="000A7D3D" w:rsidRDefault="002B5044" w:rsidP="0021751A">
      <w:pPr>
        <w:pStyle w:val="2"/>
        <w:ind w:left="1701" w:hanging="1134"/>
      </w:pPr>
      <w:bookmarkStart w:id="785" w:name="_Toc498588917"/>
      <w:r w:rsidRPr="000A7D3D">
        <w:t>Требование к поставляемой продукции</w:t>
      </w:r>
      <w:bookmarkEnd w:id="782"/>
      <w:bookmarkEnd w:id="783"/>
      <w:bookmarkEnd w:id="784"/>
      <w:bookmarkEnd w:id="785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6" w:name="_Toc439166313"/>
      <w:bookmarkStart w:id="787" w:name="_Toc439170661"/>
      <w:bookmarkStart w:id="788" w:name="_Toc439172763"/>
      <w:bookmarkStart w:id="789" w:name="_Toc439173207"/>
      <w:bookmarkStart w:id="790" w:name="_Toc439238201"/>
      <w:bookmarkStart w:id="791" w:name="_Toc439252753"/>
      <w:bookmarkStart w:id="792" w:name="_Toc439323611"/>
      <w:bookmarkStart w:id="793" w:name="_Toc439323727"/>
      <w:bookmarkStart w:id="794" w:name="_Toc440357125"/>
      <w:bookmarkStart w:id="795" w:name="_Toc440359680"/>
      <w:bookmarkStart w:id="796" w:name="_Toc440632144"/>
      <w:bookmarkStart w:id="797" w:name="_Toc440875965"/>
      <w:bookmarkStart w:id="798" w:name="_Toc441130993"/>
      <w:bookmarkStart w:id="799" w:name="_Toc447269808"/>
      <w:bookmarkStart w:id="800" w:name="_Toc464120631"/>
      <w:bookmarkStart w:id="801" w:name="_Toc466970551"/>
      <w:bookmarkStart w:id="802" w:name="_Toc468462465"/>
      <w:bookmarkStart w:id="803" w:name="_Toc469482058"/>
      <w:bookmarkStart w:id="804" w:name="_Toc472411833"/>
      <w:bookmarkStart w:id="805" w:name="_Toc498588918"/>
      <w:bookmarkStart w:id="806" w:name="_Ref194833053"/>
      <w:bookmarkStart w:id="807" w:name="_Ref223496951"/>
      <w:bookmarkStart w:id="808" w:name="_Ref223496970"/>
      <w:r w:rsidRPr="000A7D3D">
        <w:rPr>
          <w:b w:val="0"/>
          <w:szCs w:val="24"/>
        </w:rPr>
        <w:t>Участник</w:t>
      </w:r>
      <w:r w:rsidR="002B5044" w:rsidRPr="000A7D3D">
        <w:rPr>
          <w:b w:val="0"/>
          <w:szCs w:val="24"/>
        </w:rPr>
        <w:t xml:space="preserve"> в составе свое</w:t>
      </w:r>
      <w:r w:rsidR="00841A6F" w:rsidRPr="000A7D3D">
        <w:rPr>
          <w:b w:val="0"/>
          <w:szCs w:val="24"/>
        </w:rPr>
        <w:t>й</w:t>
      </w:r>
      <w:r w:rsidR="002B5044" w:rsidRPr="000A7D3D">
        <w:rPr>
          <w:b w:val="0"/>
          <w:szCs w:val="24"/>
        </w:rPr>
        <w:t xml:space="preserve"> </w:t>
      </w:r>
      <w:r w:rsidR="00841A6F" w:rsidRPr="000A7D3D">
        <w:rPr>
          <w:b w:val="0"/>
          <w:szCs w:val="24"/>
        </w:rPr>
        <w:t>Заявки</w:t>
      </w:r>
      <w:r w:rsidR="002B5044" w:rsidRPr="000A7D3D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</w:t>
      </w:r>
      <w:bookmarkStart w:id="809" w:name="_GoBack"/>
      <w:bookmarkEnd w:id="809"/>
      <w:r w:rsidR="002B5044" w:rsidRPr="00382A07">
        <w:rPr>
          <w:b w:val="0"/>
          <w:szCs w:val="24"/>
        </w:rPr>
        <w:t>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0" w:name="_Toc439166314"/>
      <w:bookmarkStart w:id="811" w:name="_Toc439170662"/>
      <w:bookmarkStart w:id="812" w:name="_Toc439172764"/>
      <w:bookmarkStart w:id="813" w:name="_Toc439173208"/>
      <w:bookmarkStart w:id="814" w:name="_Toc439238202"/>
      <w:bookmarkStart w:id="815" w:name="_Toc439252754"/>
      <w:bookmarkStart w:id="816" w:name="_Toc439323612"/>
      <w:bookmarkStart w:id="817" w:name="_Toc439323728"/>
      <w:bookmarkStart w:id="818" w:name="_Toc440357126"/>
      <w:bookmarkStart w:id="819" w:name="_Toc440359681"/>
      <w:bookmarkStart w:id="820" w:name="_Toc440632145"/>
      <w:bookmarkStart w:id="821" w:name="_Toc440875966"/>
      <w:bookmarkStart w:id="822" w:name="_Toc441130994"/>
      <w:bookmarkStart w:id="823" w:name="_Toc447269809"/>
      <w:bookmarkStart w:id="824" w:name="_Toc464120632"/>
      <w:bookmarkStart w:id="825" w:name="_Toc466970552"/>
      <w:bookmarkStart w:id="826" w:name="_Toc468462466"/>
      <w:bookmarkStart w:id="827" w:name="_Toc469482059"/>
      <w:bookmarkStart w:id="828" w:name="_Toc472411834"/>
      <w:bookmarkStart w:id="829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</w:p>
    <w:p w:rsidR="002B5044" w:rsidRPr="00382A07" w:rsidRDefault="002B5044" w:rsidP="0021751A">
      <w:pPr>
        <w:pStyle w:val="2"/>
        <w:ind w:left="1701" w:hanging="1134"/>
      </w:pPr>
      <w:bookmarkStart w:id="830" w:name="_Ref247513861"/>
      <w:bookmarkStart w:id="831" w:name="_Toc423421728"/>
      <w:bookmarkStart w:id="832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6"/>
      <w:bookmarkEnd w:id="807"/>
      <w:bookmarkEnd w:id="808"/>
      <w:r w:rsidRPr="00382A07">
        <w:t>.</w:t>
      </w:r>
      <w:bookmarkEnd w:id="830"/>
      <w:bookmarkEnd w:id="831"/>
      <w:bookmarkEnd w:id="8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3" w:name="_Toc439166317"/>
      <w:bookmarkStart w:id="834" w:name="_Toc439170665"/>
      <w:bookmarkStart w:id="835" w:name="_Toc439172767"/>
      <w:bookmarkStart w:id="836" w:name="_Toc439173211"/>
      <w:bookmarkStart w:id="837" w:name="_Toc439238205"/>
      <w:bookmarkStart w:id="838" w:name="_Toc439252756"/>
      <w:bookmarkStart w:id="839" w:name="_Toc439323614"/>
      <w:bookmarkStart w:id="840" w:name="_Toc439323730"/>
      <w:bookmarkStart w:id="841" w:name="_Ref440292618"/>
      <w:bookmarkStart w:id="842" w:name="_Toc440357128"/>
      <w:bookmarkStart w:id="843" w:name="_Toc440359683"/>
      <w:bookmarkStart w:id="844" w:name="_Toc440632147"/>
      <w:bookmarkStart w:id="845" w:name="_Toc440875968"/>
      <w:bookmarkStart w:id="846" w:name="_Toc441130996"/>
      <w:bookmarkStart w:id="847" w:name="_Toc447269811"/>
      <w:bookmarkStart w:id="848" w:name="_Toc464120634"/>
      <w:bookmarkStart w:id="849" w:name="_Toc466970554"/>
      <w:bookmarkStart w:id="850" w:name="_Toc468462468"/>
      <w:bookmarkStart w:id="851" w:name="_Toc469482061"/>
      <w:bookmarkStart w:id="852" w:name="_Toc472411836"/>
      <w:bookmarkStart w:id="853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4" w:name="_Toc439166318"/>
      <w:bookmarkStart w:id="855" w:name="_Toc439170666"/>
      <w:bookmarkStart w:id="856" w:name="_Toc439172768"/>
      <w:bookmarkStart w:id="857" w:name="_Toc439173212"/>
      <w:bookmarkStart w:id="858" w:name="_Toc439238206"/>
      <w:bookmarkStart w:id="859" w:name="_Toc439252757"/>
      <w:bookmarkStart w:id="860" w:name="_Toc439323615"/>
      <w:bookmarkStart w:id="861" w:name="_Toc439323731"/>
      <w:bookmarkStart w:id="862" w:name="_Toc440357129"/>
      <w:bookmarkStart w:id="863" w:name="_Toc440359684"/>
      <w:bookmarkStart w:id="864" w:name="_Toc440632148"/>
      <w:bookmarkStart w:id="865" w:name="_Toc440875969"/>
      <w:bookmarkStart w:id="866" w:name="_Toc441130997"/>
      <w:bookmarkStart w:id="867" w:name="_Toc447269812"/>
      <w:bookmarkStart w:id="868" w:name="_Toc464120635"/>
      <w:bookmarkStart w:id="869" w:name="_Toc466970555"/>
      <w:bookmarkStart w:id="870" w:name="_Toc468462469"/>
      <w:bookmarkStart w:id="871" w:name="_Toc469482062"/>
      <w:bookmarkStart w:id="872" w:name="_Toc472411837"/>
      <w:bookmarkStart w:id="873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</w:p>
    <w:p w:rsidR="00464832" w:rsidRPr="00382A07" w:rsidRDefault="00464832" w:rsidP="00464832">
      <w:pPr>
        <w:pStyle w:val="2"/>
        <w:ind w:left="1701" w:hanging="1134"/>
      </w:pPr>
      <w:bookmarkStart w:id="874" w:name="_Toc248219573"/>
      <w:bookmarkStart w:id="875" w:name="_Toc256099315"/>
      <w:bookmarkStart w:id="876" w:name="_Toc423421664"/>
      <w:bookmarkStart w:id="877" w:name="_Toc498588923"/>
      <w:bookmarkEnd w:id="711"/>
      <w:bookmarkEnd w:id="712"/>
      <w:r w:rsidRPr="00382A07">
        <w:t>Иные требования</w:t>
      </w:r>
      <w:bookmarkEnd w:id="874"/>
      <w:bookmarkEnd w:id="875"/>
      <w:bookmarkEnd w:id="876"/>
      <w:bookmarkEnd w:id="877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7"/>
      <w:bookmarkStart w:id="879" w:name="_Toc466970557"/>
      <w:bookmarkStart w:id="880" w:name="_Toc468462471"/>
      <w:bookmarkStart w:id="881" w:name="_Toc469482064"/>
      <w:bookmarkStart w:id="882" w:name="_Toc472411839"/>
      <w:bookmarkStart w:id="883" w:name="_Toc498588924"/>
      <w:bookmarkStart w:id="884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8"/>
      <w:bookmarkEnd w:id="879"/>
      <w:bookmarkEnd w:id="880"/>
      <w:bookmarkEnd w:id="881"/>
      <w:bookmarkEnd w:id="882"/>
      <w:bookmarkEnd w:id="883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5" w:name="_Toc464120638"/>
      <w:bookmarkStart w:id="886" w:name="_Toc466970558"/>
      <w:bookmarkStart w:id="887" w:name="_Toc468462472"/>
      <w:bookmarkStart w:id="888" w:name="_Toc469482065"/>
      <w:bookmarkStart w:id="889" w:name="_Toc472411840"/>
      <w:bookmarkStart w:id="890" w:name="_Toc498588925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84"/>
      <w:bookmarkEnd w:id="885"/>
      <w:bookmarkEnd w:id="886"/>
      <w:bookmarkEnd w:id="887"/>
      <w:bookmarkEnd w:id="888"/>
      <w:bookmarkEnd w:id="889"/>
      <w:bookmarkEnd w:id="890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91" w:name="_Toc461808930"/>
      <w:bookmarkStart w:id="892" w:name="_Toc498588926"/>
      <w:r w:rsidRPr="00382A07">
        <w:lastRenderedPageBreak/>
        <w:t>Альтернативные предложения</w:t>
      </w:r>
      <w:bookmarkStart w:id="893" w:name="_Ref56252639"/>
      <w:bookmarkEnd w:id="891"/>
      <w:bookmarkEnd w:id="892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4" w:name="_Toc461808802"/>
      <w:bookmarkStart w:id="895" w:name="_Toc461808931"/>
      <w:bookmarkStart w:id="896" w:name="_Toc464120640"/>
      <w:bookmarkStart w:id="897" w:name="_Toc466970560"/>
      <w:bookmarkStart w:id="898" w:name="_Toc468462474"/>
      <w:bookmarkStart w:id="899" w:name="_Toc469482067"/>
      <w:bookmarkStart w:id="900" w:name="_Toc472411842"/>
      <w:bookmarkStart w:id="901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2" w:name="_Ref440270602"/>
      <w:bookmarkStart w:id="903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902"/>
      <w:bookmarkEnd w:id="903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904" w:name="_Ref55336310"/>
      <w:bookmarkStart w:id="905" w:name="_Toc57314672"/>
      <w:bookmarkStart w:id="906" w:name="_Toc69728986"/>
      <w:bookmarkStart w:id="907" w:name="_Toc98253919"/>
      <w:bookmarkStart w:id="908" w:name="_Toc165173847"/>
      <w:bookmarkStart w:id="909" w:name="_Toc423423667"/>
      <w:bookmarkStart w:id="910" w:name="_Toc498588929"/>
      <w:r w:rsidRPr="00382A07">
        <w:t xml:space="preserve">Письмо о подаче оферты </w:t>
      </w:r>
      <w:bookmarkStart w:id="911" w:name="_Ref22846535"/>
      <w:r w:rsidRPr="00382A07">
        <w:t>(</w:t>
      </w:r>
      <w:bookmarkEnd w:id="911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904"/>
      <w:bookmarkEnd w:id="905"/>
      <w:bookmarkEnd w:id="906"/>
      <w:bookmarkEnd w:id="907"/>
      <w:bookmarkEnd w:id="908"/>
      <w:bookmarkEnd w:id="909"/>
      <w:bookmarkEnd w:id="910"/>
    </w:p>
    <w:p w:rsidR="004F4D80" w:rsidRPr="00382A07" w:rsidRDefault="004F4D80" w:rsidP="004F4D80">
      <w:pPr>
        <w:pStyle w:val="3"/>
        <w:rPr>
          <w:szCs w:val="24"/>
        </w:rPr>
      </w:pPr>
      <w:bookmarkStart w:id="912" w:name="_Toc98253920"/>
      <w:bookmarkStart w:id="913" w:name="_Toc157248174"/>
      <w:bookmarkStart w:id="914" w:name="_Toc157496543"/>
      <w:bookmarkStart w:id="915" w:name="_Toc158206082"/>
      <w:bookmarkStart w:id="916" w:name="_Toc164057767"/>
      <w:bookmarkStart w:id="917" w:name="_Toc164137117"/>
      <w:bookmarkStart w:id="918" w:name="_Toc164161277"/>
      <w:bookmarkStart w:id="919" w:name="_Toc165173848"/>
      <w:bookmarkStart w:id="920" w:name="_Toc439170673"/>
      <w:bookmarkStart w:id="921" w:name="_Toc439172775"/>
      <w:bookmarkStart w:id="922" w:name="_Toc439173219"/>
      <w:bookmarkStart w:id="923" w:name="_Toc439238213"/>
      <w:bookmarkStart w:id="924" w:name="_Toc440357133"/>
      <w:bookmarkStart w:id="925" w:name="_Toc440359688"/>
      <w:bookmarkStart w:id="926" w:name="_Toc447269817"/>
      <w:bookmarkStart w:id="927" w:name="_Toc464120643"/>
      <w:bookmarkStart w:id="928" w:name="_Toc466970563"/>
      <w:bookmarkStart w:id="929" w:name="_Toc472411845"/>
      <w:bookmarkStart w:id="930" w:name="_Toc498588930"/>
      <w:r w:rsidRPr="00382A07">
        <w:rPr>
          <w:szCs w:val="24"/>
        </w:rPr>
        <w:t>Форма письма о подаче оферты</w:t>
      </w:r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1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 опубликованное в [</w:t>
      </w:r>
      <w:r w:rsidRPr="00382A0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руб.РФ.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2" w:name="_Toc98253921"/>
      <w:bookmarkStart w:id="933" w:name="_Toc157248175"/>
      <w:bookmarkStart w:id="934" w:name="_Toc157496544"/>
      <w:bookmarkStart w:id="935" w:name="_Toc158206083"/>
      <w:bookmarkStart w:id="936" w:name="_Toc164057768"/>
      <w:bookmarkStart w:id="937" w:name="_Toc164137118"/>
      <w:bookmarkStart w:id="938" w:name="_Toc164161278"/>
      <w:bookmarkStart w:id="939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40" w:name="_Toc439170674"/>
      <w:bookmarkStart w:id="941" w:name="_Toc439172776"/>
      <w:bookmarkStart w:id="942" w:name="_Toc439173220"/>
      <w:bookmarkStart w:id="943" w:name="_Toc439238214"/>
      <w:bookmarkStart w:id="944" w:name="_Toc439252762"/>
      <w:bookmarkStart w:id="945" w:name="_Toc439323736"/>
      <w:bookmarkStart w:id="946" w:name="_Toc440357134"/>
      <w:bookmarkStart w:id="947" w:name="_Toc440359689"/>
      <w:bookmarkStart w:id="948" w:name="_Toc440632153"/>
      <w:bookmarkStart w:id="949" w:name="_Toc440875973"/>
      <w:bookmarkStart w:id="950" w:name="_Toc441131001"/>
      <w:bookmarkStart w:id="951" w:name="_Toc447269818"/>
      <w:bookmarkStart w:id="952" w:name="_Toc464120644"/>
      <w:bookmarkStart w:id="953" w:name="_Toc466970564"/>
      <w:bookmarkStart w:id="954" w:name="_Toc472411846"/>
      <w:bookmarkStart w:id="955" w:name="_Toc498588931"/>
      <w:r w:rsidRPr="00382A07">
        <w:rPr>
          <w:szCs w:val="24"/>
        </w:rPr>
        <w:lastRenderedPageBreak/>
        <w:t>Инструкции по заполнению</w:t>
      </w:r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r w:rsidRPr="00382A07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6" w:name="_Ref55335821"/>
      <w:bookmarkStart w:id="957" w:name="_Ref55336345"/>
      <w:bookmarkStart w:id="958" w:name="_Toc57314674"/>
      <w:bookmarkStart w:id="959" w:name="_Toc69728988"/>
      <w:bookmarkStart w:id="960" w:name="_Toc98253922"/>
      <w:bookmarkStart w:id="961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62" w:name="_Ref440271964"/>
      <w:bookmarkStart w:id="963" w:name="_Toc440357135"/>
      <w:bookmarkStart w:id="964" w:name="_Toc440359690"/>
      <w:bookmarkStart w:id="965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62"/>
      <w:bookmarkEnd w:id="963"/>
      <w:bookmarkEnd w:id="964"/>
      <w:bookmarkEnd w:id="965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6" w:name="_Toc439238216"/>
      <w:bookmarkStart w:id="967" w:name="_Toc439252764"/>
      <w:bookmarkStart w:id="968" w:name="_Toc439323738"/>
      <w:bookmarkStart w:id="969" w:name="_Toc440357136"/>
      <w:bookmarkStart w:id="970" w:name="_Toc440359691"/>
      <w:bookmarkStart w:id="971" w:name="_Toc440632155"/>
      <w:bookmarkStart w:id="972" w:name="_Toc440875975"/>
      <w:bookmarkStart w:id="973" w:name="_Toc441131003"/>
      <w:bookmarkStart w:id="974" w:name="_Toc447269820"/>
      <w:bookmarkStart w:id="975" w:name="_Toc464120646"/>
      <w:bookmarkStart w:id="976" w:name="_Toc466970566"/>
      <w:bookmarkStart w:id="977" w:name="_Toc472411848"/>
      <w:bookmarkStart w:id="978" w:name="_Toc498588933"/>
      <w:r w:rsidRPr="00382A07">
        <w:rPr>
          <w:szCs w:val="24"/>
        </w:rPr>
        <w:t>Форма Антикоррупционных обязательств</w:t>
      </w:r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r w:rsidRPr="00382A07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2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9" w:name="_Toc423423668"/>
      <w:bookmarkStart w:id="980" w:name="_Ref440271072"/>
      <w:bookmarkStart w:id="981" w:name="_Ref440273986"/>
      <w:bookmarkStart w:id="982" w:name="_Ref440274337"/>
      <w:bookmarkStart w:id="983" w:name="_Ref440274913"/>
      <w:bookmarkStart w:id="984" w:name="_Ref440284918"/>
      <w:bookmarkStart w:id="985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6"/>
      <w:bookmarkEnd w:id="957"/>
      <w:bookmarkEnd w:id="958"/>
      <w:bookmarkEnd w:id="959"/>
      <w:bookmarkEnd w:id="960"/>
      <w:bookmarkEnd w:id="961"/>
      <w:bookmarkEnd w:id="979"/>
      <w:bookmarkEnd w:id="980"/>
      <w:bookmarkEnd w:id="981"/>
      <w:bookmarkEnd w:id="982"/>
      <w:bookmarkEnd w:id="983"/>
      <w:bookmarkEnd w:id="984"/>
      <w:bookmarkEnd w:id="985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6" w:name="_Toc98253923"/>
      <w:bookmarkStart w:id="987" w:name="_Toc157248177"/>
      <w:bookmarkStart w:id="988" w:name="_Toc157496546"/>
      <w:bookmarkStart w:id="989" w:name="_Toc158206085"/>
      <w:bookmarkStart w:id="990" w:name="_Toc164057770"/>
      <w:bookmarkStart w:id="991" w:name="_Toc164137120"/>
      <w:bookmarkStart w:id="992" w:name="_Toc164161280"/>
      <w:bookmarkStart w:id="993" w:name="_Toc165173851"/>
      <w:bookmarkStart w:id="994" w:name="_Ref264038986"/>
      <w:bookmarkStart w:id="995" w:name="_Ref264359294"/>
      <w:bookmarkStart w:id="996" w:name="_Toc439170676"/>
      <w:bookmarkStart w:id="997" w:name="_Toc439172778"/>
      <w:bookmarkStart w:id="998" w:name="_Toc439173222"/>
      <w:bookmarkStart w:id="999" w:name="_Toc439238218"/>
      <w:bookmarkStart w:id="1000" w:name="_Toc439252766"/>
      <w:bookmarkStart w:id="1001" w:name="_Toc439323740"/>
      <w:bookmarkStart w:id="1002" w:name="_Toc440357138"/>
      <w:bookmarkStart w:id="1003" w:name="_Toc440359693"/>
      <w:bookmarkStart w:id="1004" w:name="_Toc440632157"/>
      <w:bookmarkStart w:id="1005" w:name="_Toc440875977"/>
      <w:bookmarkStart w:id="1006" w:name="_Toc441131005"/>
      <w:bookmarkStart w:id="1007" w:name="_Toc447269822"/>
      <w:bookmarkStart w:id="1008" w:name="_Toc464120648"/>
      <w:bookmarkStart w:id="1009" w:name="_Toc466970568"/>
      <w:bookmarkStart w:id="1010" w:name="_Toc468462482"/>
      <w:bookmarkStart w:id="1011" w:name="_Toc469482075"/>
      <w:bookmarkStart w:id="1012" w:name="_Toc472411850"/>
      <w:bookmarkStart w:id="1013" w:name="_Toc498588935"/>
      <w:r w:rsidRPr="00382A07">
        <w:rPr>
          <w:szCs w:val="24"/>
        </w:rPr>
        <w:t xml:space="preserve">Форма </w:t>
      </w:r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="00492C8B" w:rsidRPr="00382A07">
        <w:rPr>
          <w:szCs w:val="24"/>
        </w:rPr>
        <w:t>Сводной таблицы стоимости</w:t>
      </w:r>
      <w:bookmarkEnd w:id="1000"/>
      <w:bookmarkEnd w:id="1001"/>
      <w:bookmarkEnd w:id="1002"/>
      <w:bookmarkEnd w:id="1003"/>
      <w:bookmarkEnd w:id="1004"/>
      <w:bookmarkEnd w:id="1005"/>
      <w:r w:rsidR="00F04258" w:rsidRPr="00382A07">
        <w:rPr>
          <w:bCs w:val="0"/>
          <w:szCs w:val="24"/>
        </w:rPr>
        <w:t xml:space="preserve"> поставок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14" w:name="_Toc176765534"/>
      <w:bookmarkStart w:id="1015" w:name="_Toc198979983"/>
      <w:bookmarkStart w:id="1016" w:name="_Toc217466315"/>
      <w:bookmarkStart w:id="1017" w:name="_Toc217702856"/>
      <w:bookmarkStart w:id="1018" w:name="_Toc233601974"/>
      <w:bookmarkStart w:id="1019" w:name="_Toc263343460"/>
      <w:r w:rsidRPr="00382A07">
        <w:rPr>
          <w:b w:val="0"/>
          <w:szCs w:val="24"/>
        </w:rPr>
        <w:br w:type="page"/>
      </w:r>
      <w:bookmarkStart w:id="1020" w:name="_Toc439170677"/>
      <w:bookmarkStart w:id="1021" w:name="_Toc439172779"/>
      <w:bookmarkStart w:id="1022" w:name="_Toc439173223"/>
      <w:bookmarkStart w:id="1023" w:name="_Toc439238219"/>
      <w:bookmarkStart w:id="1024" w:name="_Toc439252767"/>
      <w:bookmarkStart w:id="1025" w:name="_Toc439323741"/>
      <w:bookmarkStart w:id="1026" w:name="_Toc440357139"/>
      <w:bookmarkStart w:id="1027" w:name="_Toc440359694"/>
      <w:bookmarkStart w:id="1028" w:name="_Toc440632158"/>
      <w:bookmarkStart w:id="1029" w:name="_Toc440875978"/>
      <w:bookmarkStart w:id="1030" w:name="_Toc441131006"/>
      <w:bookmarkStart w:id="1031" w:name="_Toc447269823"/>
      <w:bookmarkStart w:id="1032" w:name="_Toc464120649"/>
      <w:bookmarkStart w:id="1033" w:name="_Toc466970569"/>
      <w:bookmarkStart w:id="1034" w:name="_Toc468462483"/>
      <w:bookmarkStart w:id="1035" w:name="_Toc469482076"/>
      <w:bookmarkStart w:id="1036" w:name="_Toc472411851"/>
      <w:bookmarkStart w:id="1037" w:name="_Toc498588936"/>
      <w:r w:rsidRPr="00382A07">
        <w:rPr>
          <w:szCs w:val="24"/>
        </w:rPr>
        <w:lastRenderedPageBreak/>
        <w:t>Инструкции по заполнению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 xml:space="preserve">Технического(их)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 xml:space="preserve"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8" w:name="_Ref86826666"/>
      <w:bookmarkStart w:id="1039" w:name="_Toc90385112"/>
      <w:bookmarkStart w:id="1040" w:name="_Toc98253925"/>
      <w:bookmarkStart w:id="1041" w:name="_Toc165173853"/>
      <w:bookmarkStart w:id="1042" w:name="_Toc423423669"/>
      <w:bookmarkStart w:id="1043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8"/>
      <w:bookmarkEnd w:id="1039"/>
      <w:bookmarkEnd w:id="1040"/>
      <w:bookmarkEnd w:id="1041"/>
      <w:bookmarkEnd w:id="1042"/>
      <w:bookmarkEnd w:id="1043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44" w:name="_Toc90385113"/>
      <w:bookmarkStart w:id="1045" w:name="_Toc98253926"/>
      <w:bookmarkStart w:id="1046" w:name="_Toc157248180"/>
      <w:bookmarkStart w:id="1047" w:name="_Toc157496549"/>
      <w:bookmarkStart w:id="1048" w:name="_Toc158206088"/>
      <w:bookmarkStart w:id="1049" w:name="_Toc164057773"/>
      <w:bookmarkStart w:id="1050" w:name="_Toc164137123"/>
      <w:bookmarkStart w:id="1051" w:name="_Toc164161283"/>
      <w:bookmarkStart w:id="1052" w:name="_Toc165173854"/>
      <w:bookmarkStart w:id="1053" w:name="_Ref193690005"/>
      <w:bookmarkStart w:id="1054" w:name="_Toc439170679"/>
      <w:bookmarkStart w:id="1055" w:name="_Toc439172781"/>
      <w:bookmarkStart w:id="1056" w:name="_Toc439173225"/>
      <w:bookmarkStart w:id="1057" w:name="_Toc439238221"/>
      <w:bookmarkStart w:id="1058" w:name="_Toc439252769"/>
      <w:bookmarkStart w:id="1059" w:name="_Toc439323743"/>
      <w:bookmarkStart w:id="1060" w:name="_Toc440357141"/>
      <w:bookmarkStart w:id="1061" w:name="_Toc440359696"/>
      <w:bookmarkStart w:id="1062" w:name="_Toc440632160"/>
      <w:bookmarkStart w:id="1063" w:name="_Toc440875980"/>
      <w:bookmarkStart w:id="1064" w:name="_Toc441131008"/>
      <w:bookmarkStart w:id="1065" w:name="_Toc447269825"/>
      <w:bookmarkStart w:id="1066" w:name="_Toc464120651"/>
      <w:bookmarkStart w:id="1067" w:name="_Toc466970571"/>
      <w:bookmarkStart w:id="1068" w:name="_Toc468462485"/>
      <w:bookmarkStart w:id="1069" w:name="_Toc469482078"/>
      <w:bookmarkStart w:id="1070" w:name="_Toc472411853"/>
      <w:bookmarkStart w:id="1071" w:name="_Toc498588938"/>
      <w:r w:rsidRPr="00382A07">
        <w:rPr>
          <w:szCs w:val="24"/>
        </w:rPr>
        <w:t xml:space="preserve">Форма </w:t>
      </w:r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r w:rsidRPr="00382A07">
        <w:rPr>
          <w:szCs w:val="24"/>
        </w:rPr>
        <w:t>технического предложения</w:t>
      </w:r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2" w:name="_Ref55335818"/>
      <w:bookmarkStart w:id="1073" w:name="_Ref55336334"/>
      <w:bookmarkStart w:id="1074" w:name="_Toc57314673"/>
      <w:bookmarkStart w:id="1075" w:name="_Toc69728987"/>
      <w:bookmarkStart w:id="1076" w:name="_Toc98253928"/>
      <w:bookmarkStart w:id="1077" w:name="_Toc165173856"/>
      <w:bookmarkStart w:id="1078" w:name="_Ref194749150"/>
      <w:bookmarkStart w:id="1079" w:name="_Ref194750368"/>
      <w:bookmarkStart w:id="1080" w:name="_Ref89649494"/>
      <w:bookmarkStart w:id="1081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82" w:name="_Toc176765537"/>
      <w:bookmarkStart w:id="1083" w:name="_Toc198979986"/>
      <w:bookmarkStart w:id="1084" w:name="_Toc217466321"/>
      <w:bookmarkStart w:id="1085" w:name="_Toc217702859"/>
      <w:bookmarkStart w:id="1086" w:name="_Toc233601977"/>
      <w:bookmarkStart w:id="1087" w:name="_Toc263343463"/>
      <w:bookmarkStart w:id="1088" w:name="_Toc439170680"/>
      <w:bookmarkStart w:id="1089" w:name="_Toc439172782"/>
      <w:bookmarkStart w:id="1090" w:name="_Toc439173226"/>
      <w:bookmarkStart w:id="1091" w:name="_Toc439238222"/>
      <w:bookmarkStart w:id="1092" w:name="_Toc439252770"/>
      <w:bookmarkStart w:id="1093" w:name="_Toc439323744"/>
      <w:bookmarkStart w:id="1094" w:name="_Toc440357142"/>
      <w:bookmarkStart w:id="1095" w:name="_Toc440359697"/>
      <w:bookmarkStart w:id="1096" w:name="_Toc440632161"/>
      <w:bookmarkStart w:id="1097" w:name="_Toc440875981"/>
      <w:bookmarkStart w:id="1098" w:name="_Toc441131009"/>
      <w:bookmarkStart w:id="1099" w:name="_Toc447269826"/>
      <w:bookmarkStart w:id="1100" w:name="_Toc464120652"/>
      <w:bookmarkStart w:id="1101" w:name="_Toc466970572"/>
      <w:bookmarkStart w:id="1102" w:name="_Toc468462486"/>
      <w:bookmarkStart w:id="1103" w:name="_Toc469482079"/>
      <w:bookmarkStart w:id="1104" w:name="_Toc472411854"/>
      <w:bookmarkStart w:id="1105" w:name="_Toc498588939"/>
      <w:r w:rsidRPr="00382A07">
        <w:rPr>
          <w:szCs w:val="24"/>
        </w:rPr>
        <w:lastRenderedPageBreak/>
        <w:t>Инструкции по заполнению</w:t>
      </w:r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6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7" w:name="_Toc423423670"/>
      <w:bookmarkStart w:id="1108" w:name="_Ref440271036"/>
      <w:bookmarkStart w:id="1109" w:name="_Ref440274366"/>
      <w:bookmarkStart w:id="1110" w:name="_Ref440274902"/>
      <w:bookmarkStart w:id="1111" w:name="_Ref440284947"/>
      <w:bookmarkStart w:id="1112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106"/>
      <w:bookmarkEnd w:id="1107"/>
      <w:bookmarkEnd w:id="1108"/>
      <w:bookmarkEnd w:id="1109"/>
      <w:bookmarkEnd w:id="1110"/>
      <w:bookmarkEnd w:id="1111"/>
      <w:bookmarkEnd w:id="1112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13" w:name="_Toc98253929"/>
      <w:bookmarkStart w:id="1114" w:name="_Toc157248183"/>
      <w:bookmarkStart w:id="1115" w:name="_Toc157496552"/>
      <w:bookmarkStart w:id="1116" w:name="_Toc158206091"/>
      <w:bookmarkStart w:id="1117" w:name="_Toc164057776"/>
      <w:bookmarkStart w:id="1118" w:name="_Toc164137126"/>
      <w:bookmarkStart w:id="1119" w:name="_Toc164161286"/>
      <w:bookmarkStart w:id="1120" w:name="_Toc165173857"/>
      <w:bookmarkStart w:id="1121" w:name="_Toc439170682"/>
      <w:bookmarkStart w:id="1122" w:name="_Toc439172784"/>
      <w:bookmarkStart w:id="1123" w:name="_Toc439173228"/>
      <w:bookmarkStart w:id="1124" w:name="_Toc439238224"/>
      <w:bookmarkStart w:id="1125" w:name="_Toc439252772"/>
      <w:bookmarkStart w:id="1126" w:name="_Toc439323746"/>
      <w:bookmarkStart w:id="1127" w:name="_Toc440357144"/>
      <w:bookmarkStart w:id="1128" w:name="_Toc440359699"/>
      <w:bookmarkStart w:id="1129" w:name="_Toc440632163"/>
      <w:bookmarkStart w:id="1130" w:name="_Toc440875983"/>
      <w:bookmarkStart w:id="1131" w:name="_Toc441131011"/>
      <w:bookmarkStart w:id="1132" w:name="_Toc447269828"/>
      <w:bookmarkStart w:id="1133" w:name="_Toc464120654"/>
      <w:bookmarkStart w:id="1134" w:name="_Toc466970574"/>
      <w:bookmarkStart w:id="1135" w:name="_Toc468462488"/>
      <w:bookmarkStart w:id="1136" w:name="_Toc469482081"/>
      <w:bookmarkStart w:id="1137" w:name="_Toc472411856"/>
      <w:bookmarkStart w:id="1138" w:name="_Toc498588941"/>
      <w:r w:rsidRPr="00382A07">
        <w:rPr>
          <w:szCs w:val="24"/>
        </w:rPr>
        <w:t xml:space="preserve">Форма </w:t>
      </w:r>
      <w:bookmarkEnd w:id="1113"/>
      <w:r w:rsidRPr="00382A07">
        <w:rPr>
          <w:szCs w:val="24"/>
        </w:rPr>
        <w:t xml:space="preserve">графика </w:t>
      </w:r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r w:rsidR="00512B0F" w:rsidRPr="00382A07">
        <w:rPr>
          <w:szCs w:val="24"/>
        </w:rPr>
        <w:t>выполнения поставок</w:t>
      </w:r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9" w:name="_Toc171070556"/>
      <w:bookmarkStart w:id="1140" w:name="_Toc98253927"/>
      <w:bookmarkStart w:id="1141" w:name="_Toc176605808"/>
      <w:bookmarkStart w:id="1142" w:name="_Toc176611017"/>
      <w:bookmarkStart w:id="1143" w:name="_Toc176611073"/>
      <w:bookmarkStart w:id="1144" w:name="_Toc176668676"/>
      <w:bookmarkStart w:id="1145" w:name="_Toc176684336"/>
      <w:bookmarkStart w:id="1146" w:name="_Toc176746279"/>
      <w:bookmarkStart w:id="1147" w:name="_Toc176747346"/>
      <w:bookmarkStart w:id="1148" w:name="_Toc198979988"/>
      <w:bookmarkStart w:id="1149" w:name="_Toc217466324"/>
      <w:bookmarkStart w:id="1150" w:name="_Toc217702862"/>
      <w:bookmarkStart w:id="1151" w:name="_Toc233601980"/>
      <w:bookmarkStart w:id="1152" w:name="_Toc263343466"/>
      <w:r w:rsidRPr="00382A07">
        <w:rPr>
          <w:b w:val="0"/>
          <w:szCs w:val="24"/>
        </w:rPr>
        <w:br w:type="page"/>
      </w:r>
      <w:bookmarkStart w:id="1153" w:name="_Toc439170683"/>
      <w:bookmarkStart w:id="1154" w:name="_Toc439172785"/>
      <w:bookmarkStart w:id="1155" w:name="_Toc439173229"/>
      <w:bookmarkStart w:id="1156" w:name="_Toc439238225"/>
      <w:bookmarkStart w:id="1157" w:name="_Toc439252773"/>
      <w:bookmarkStart w:id="1158" w:name="_Toc439323747"/>
      <w:bookmarkStart w:id="1159" w:name="_Toc440357145"/>
      <w:bookmarkStart w:id="1160" w:name="_Toc440359700"/>
      <w:bookmarkStart w:id="1161" w:name="_Toc440632164"/>
      <w:bookmarkStart w:id="1162" w:name="_Toc440875984"/>
      <w:bookmarkStart w:id="1163" w:name="_Toc441131012"/>
      <w:bookmarkStart w:id="1164" w:name="_Toc447269829"/>
      <w:bookmarkStart w:id="1165" w:name="_Toc464120655"/>
      <w:bookmarkStart w:id="1166" w:name="_Toc466970575"/>
      <w:bookmarkStart w:id="1167" w:name="_Toc468462489"/>
      <w:bookmarkStart w:id="1168" w:name="_Toc469482082"/>
      <w:bookmarkStart w:id="1169" w:name="_Toc472411857"/>
      <w:bookmarkStart w:id="1170" w:name="_Toc498588942"/>
      <w:r w:rsidRPr="00382A07">
        <w:rPr>
          <w:szCs w:val="24"/>
        </w:rPr>
        <w:lastRenderedPageBreak/>
        <w:t>Инструкции по заполнению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1" w:name="_Hlt22846931"/>
      <w:bookmarkStart w:id="1172" w:name="_Ref93264992"/>
      <w:bookmarkStart w:id="1173" w:name="_Ref93265116"/>
      <w:bookmarkStart w:id="1174" w:name="_Toc98253933"/>
      <w:bookmarkStart w:id="1175" w:name="_Toc165173859"/>
      <w:bookmarkStart w:id="1176" w:name="_Toc423423671"/>
      <w:bookmarkStart w:id="1177" w:name="_Toc498588943"/>
      <w:bookmarkEnd w:id="1171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80"/>
      <w:bookmarkEnd w:id="1081"/>
      <w:bookmarkEnd w:id="1172"/>
      <w:bookmarkEnd w:id="1173"/>
      <w:bookmarkEnd w:id="1174"/>
      <w:bookmarkEnd w:id="1175"/>
      <w:bookmarkEnd w:id="1176"/>
      <w:bookmarkEnd w:id="117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8" w:name="_Toc439170685"/>
      <w:bookmarkStart w:id="1179" w:name="_Toc439172787"/>
      <w:bookmarkStart w:id="1180" w:name="_Toc439173231"/>
      <w:bookmarkStart w:id="1181" w:name="_Toc439238227"/>
      <w:bookmarkStart w:id="1182" w:name="_Toc439252775"/>
      <w:bookmarkStart w:id="1183" w:name="_Toc439323749"/>
      <w:bookmarkStart w:id="1184" w:name="_Toc440357147"/>
      <w:bookmarkStart w:id="1185" w:name="_Toc440359702"/>
      <w:bookmarkStart w:id="1186" w:name="_Toc440632166"/>
      <w:bookmarkStart w:id="1187" w:name="_Toc440875986"/>
      <w:bookmarkStart w:id="1188" w:name="_Toc441131014"/>
      <w:bookmarkStart w:id="1189" w:name="_Toc447269831"/>
      <w:bookmarkStart w:id="1190" w:name="_Toc464120657"/>
      <w:bookmarkStart w:id="1191" w:name="_Toc466970577"/>
      <w:bookmarkStart w:id="1192" w:name="_Toc468462491"/>
      <w:bookmarkStart w:id="1193" w:name="_Toc469482084"/>
      <w:bookmarkStart w:id="1194" w:name="_Toc472411859"/>
      <w:bookmarkStart w:id="1195" w:name="_Toc498588944"/>
      <w:bookmarkStart w:id="1196" w:name="_Toc157248186"/>
      <w:bookmarkStart w:id="1197" w:name="_Toc157496555"/>
      <w:bookmarkStart w:id="1198" w:name="_Toc158206094"/>
      <w:bookmarkStart w:id="1199" w:name="_Toc164057779"/>
      <w:bookmarkStart w:id="1200" w:name="_Toc164137129"/>
      <w:bookmarkStart w:id="1201" w:name="_Toc164161289"/>
      <w:bookmarkStart w:id="1202" w:name="_Toc165173860"/>
      <w:r w:rsidRPr="00382A07">
        <w:rPr>
          <w:szCs w:val="24"/>
        </w:rPr>
        <w:t>Форма Протокола разногласий к проекту Договора</w:t>
      </w:r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r w:rsidRPr="00382A07">
        <w:rPr>
          <w:szCs w:val="24"/>
        </w:rPr>
        <w:t xml:space="preserve"> </w:t>
      </w:r>
      <w:bookmarkEnd w:id="1196"/>
      <w:bookmarkEnd w:id="1197"/>
      <w:bookmarkEnd w:id="1198"/>
      <w:bookmarkEnd w:id="1199"/>
      <w:bookmarkEnd w:id="1200"/>
      <w:bookmarkEnd w:id="1201"/>
      <w:bookmarkEnd w:id="120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203" w:name="_Toc439170686"/>
      <w:bookmarkStart w:id="1204" w:name="_Toc439172788"/>
      <w:bookmarkStart w:id="1205" w:name="_Toc439173232"/>
      <w:bookmarkStart w:id="1206" w:name="_Toc439238228"/>
      <w:bookmarkStart w:id="1207" w:name="_Toc439252776"/>
      <w:bookmarkStart w:id="1208" w:name="_Toc439323750"/>
      <w:bookmarkStart w:id="1209" w:name="_Toc440357148"/>
      <w:bookmarkStart w:id="1210" w:name="_Toc440359703"/>
      <w:bookmarkStart w:id="1211" w:name="_Toc440632167"/>
      <w:bookmarkStart w:id="1212" w:name="_Toc440875987"/>
      <w:bookmarkStart w:id="1213" w:name="_Toc441131015"/>
      <w:bookmarkStart w:id="1214" w:name="_Toc447269832"/>
      <w:bookmarkStart w:id="1215" w:name="_Toc464120658"/>
      <w:bookmarkStart w:id="1216" w:name="_Toc466970578"/>
      <w:bookmarkStart w:id="1217" w:name="_Toc468462492"/>
      <w:bookmarkStart w:id="1218" w:name="_Toc469482085"/>
      <w:bookmarkStart w:id="1219" w:name="_Toc472411860"/>
      <w:bookmarkStart w:id="1220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1" w:name="_Ref55335823"/>
      <w:bookmarkStart w:id="1222" w:name="_Ref55336359"/>
      <w:bookmarkStart w:id="1223" w:name="_Toc57314675"/>
      <w:bookmarkStart w:id="1224" w:name="_Toc69728989"/>
      <w:bookmarkStart w:id="1225" w:name="_Toc98253939"/>
      <w:bookmarkStart w:id="1226" w:name="_Toc165173865"/>
      <w:bookmarkStart w:id="1227" w:name="_Toc423423672"/>
      <w:bookmarkStart w:id="1228" w:name="_Toc498588946"/>
      <w:bookmarkEnd w:id="931"/>
      <w:r w:rsidRPr="00382A07">
        <w:lastRenderedPageBreak/>
        <w:t>Анкета (форма 6)</w:t>
      </w:r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</w:p>
    <w:p w:rsidR="004F4D80" w:rsidRPr="00382A07" w:rsidRDefault="004F4D80" w:rsidP="004F4D80">
      <w:pPr>
        <w:pStyle w:val="3"/>
        <w:rPr>
          <w:szCs w:val="24"/>
        </w:rPr>
      </w:pPr>
      <w:bookmarkStart w:id="1229" w:name="_Toc98253940"/>
      <w:bookmarkStart w:id="1230" w:name="_Toc157248192"/>
      <w:bookmarkStart w:id="1231" w:name="_Toc157496561"/>
      <w:bookmarkStart w:id="1232" w:name="_Toc158206100"/>
      <w:bookmarkStart w:id="1233" w:name="_Toc164057785"/>
      <w:bookmarkStart w:id="1234" w:name="_Toc164137135"/>
      <w:bookmarkStart w:id="1235" w:name="_Toc164161295"/>
      <w:bookmarkStart w:id="1236" w:name="_Toc165173866"/>
      <w:bookmarkStart w:id="1237" w:name="_Toc439170688"/>
      <w:bookmarkStart w:id="1238" w:name="_Toc439172790"/>
      <w:bookmarkStart w:id="1239" w:name="_Toc439173234"/>
      <w:bookmarkStart w:id="1240" w:name="_Toc439238230"/>
      <w:bookmarkStart w:id="1241" w:name="_Toc439252778"/>
      <w:bookmarkStart w:id="1242" w:name="_Ref440272119"/>
      <w:bookmarkStart w:id="1243" w:name="_Toc440357150"/>
      <w:bookmarkStart w:id="1244" w:name="_Toc440359705"/>
      <w:bookmarkStart w:id="1245" w:name="_Ref444164229"/>
      <w:bookmarkStart w:id="1246" w:name="_Toc447269834"/>
      <w:bookmarkStart w:id="1247" w:name="_Toc464120660"/>
      <w:bookmarkStart w:id="1248" w:name="_Toc466970580"/>
      <w:bookmarkStart w:id="1249" w:name="_Toc472411862"/>
      <w:bookmarkStart w:id="1250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о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1" w:name="_Toc439170689"/>
            <w:bookmarkStart w:id="1252" w:name="_Toc439172791"/>
            <w:bookmarkStart w:id="1253" w:name="_Toc439173235"/>
            <w:bookmarkStart w:id="1254" w:name="_Toc439238231"/>
            <w:bookmarkStart w:id="1255" w:name="_Toc439252779"/>
            <w:bookmarkStart w:id="1256" w:name="_Ref440272147"/>
            <w:bookmarkStart w:id="1257" w:name="_Toc440357151"/>
            <w:bookmarkStart w:id="1258" w:name="_Toc440359706"/>
            <w:bookmarkStart w:id="1259" w:name="_Ref444164176"/>
            <w:bookmarkStart w:id="1260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61" w:name="_Ref491179450"/>
      <w:bookmarkStart w:id="1262" w:name="_Toc498588948"/>
      <w:r w:rsidRPr="00382A07">
        <w:rPr>
          <w:szCs w:val="24"/>
        </w:rPr>
        <w:lastRenderedPageBreak/>
        <w:t xml:space="preserve">Форма </w:t>
      </w:r>
      <w:bookmarkEnd w:id="1251"/>
      <w:bookmarkEnd w:id="1252"/>
      <w:bookmarkEnd w:id="1253"/>
      <w:bookmarkEnd w:id="1254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3" w:name="_Toc439170690"/>
      <w:bookmarkStart w:id="1264" w:name="_Toc439172792"/>
      <w:bookmarkStart w:id="1265" w:name="_Toc439173236"/>
      <w:bookmarkStart w:id="1266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7" w:name="_Toc125426243"/>
      <w:bookmarkStart w:id="1268" w:name="_Toc396984070"/>
      <w:bookmarkStart w:id="1269" w:name="_Toc423423673"/>
      <w:bookmarkStart w:id="1270" w:name="_Toc439170691"/>
      <w:bookmarkStart w:id="1271" w:name="_Toc439172793"/>
      <w:bookmarkStart w:id="1272" w:name="_Toc439173237"/>
      <w:bookmarkStart w:id="1273" w:name="_Toc439238233"/>
      <w:bookmarkStart w:id="1274" w:name="_Toc439252780"/>
      <w:bookmarkStart w:id="1275" w:name="_Toc439323754"/>
      <w:bookmarkStart w:id="1276" w:name="_Toc440357152"/>
      <w:bookmarkStart w:id="1277" w:name="_Toc440359707"/>
      <w:bookmarkStart w:id="1278" w:name="_Toc440632171"/>
      <w:bookmarkStart w:id="1279" w:name="_Toc440875991"/>
      <w:bookmarkStart w:id="1280" w:name="_Toc441131019"/>
      <w:bookmarkStart w:id="1281" w:name="_Toc447269836"/>
      <w:bookmarkEnd w:id="1263"/>
      <w:bookmarkEnd w:id="1264"/>
      <w:bookmarkEnd w:id="1265"/>
      <w:bookmarkEnd w:id="1266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9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82" w:name="_Toc464120662"/>
      <w:bookmarkStart w:id="1283" w:name="_Toc466970582"/>
      <w:bookmarkStart w:id="1284" w:name="_Toc472411864"/>
      <w:bookmarkStart w:id="1285" w:name="_Toc498588949"/>
      <w:r w:rsidRPr="00382A07">
        <w:rPr>
          <w:szCs w:val="24"/>
        </w:rPr>
        <w:lastRenderedPageBreak/>
        <w:t>Инструкции по заполнению</w:t>
      </w:r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1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2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6" w:name="_Ref55336378"/>
      <w:bookmarkStart w:id="1287" w:name="_Toc57314676"/>
      <w:bookmarkStart w:id="1288" w:name="_Toc69728990"/>
      <w:bookmarkStart w:id="1289" w:name="_Toc98253942"/>
      <w:bookmarkStart w:id="1290" w:name="_Toc165173868"/>
      <w:bookmarkStart w:id="1291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2" w:name="_Ref449017073"/>
      <w:bookmarkStart w:id="1293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</w:p>
    <w:p w:rsidR="004F4D80" w:rsidRPr="00382A07" w:rsidRDefault="004F4D80" w:rsidP="004F4D80">
      <w:pPr>
        <w:pStyle w:val="3"/>
        <w:rPr>
          <w:szCs w:val="24"/>
        </w:rPr>
      </w:pPr>
      <w:bookmarkStart w:id="1294" w:name="_Toc98253943"/>
      <w:bookmarkStart w:id="1295" w:name="_Toc157248195"/>
      <w:bookmarkStart w:id="1296" w:name="_Toc157496564"/>
      <w:bookmarkStart w:id="1297" w:name="_Toc158206103"/>
      <w:bookmarkStart w:id="1298" w:name="_Toc164057788"/>
      <w:bookmarkStart w:id="1299" w:name="_Toc164137138"/>
      <w:bookmarkStart w:id="1300" w:name="_Toc164161298"/>
      <w:bookmarkStart w:id="1301" w:name="_Toc165173869"/>
      <w:bookmarkStart w:id="1302" w:name="_Toc439170693"/>
      <w:bookmarkStart w:id="1303" w:name="_Toc439172795"/>
      <w:bookmarkStart w:id="1304" w:name="_Toc439173239"/>
      <w:bookmarkStart w:id="1305" w:name="_Toc439238235"/>
      <w:bookmarkStart w:id="1306" w:name="_Toc439252782"/>
      <w:bookmarkStart w:id="1307" w:name="_Toc439323756"/>
      <w:bookmarkStart w:id="1308" w:name="_Toc440357154"/>
      <w:bookmarkStart w:id="1309" w:name="_Toc440359709"/>
      <w:bookmarkStart w:id="1310" w:name="_Toc440632173"/>
      <w:bookmarkStart w:id="1311" w:name="_Toc440875993"/>
      <w:bookmarkStart w:id="1312" w:name="_Toc441131021"/>
      <w:bookmarkStart w:id="1313" w:name="_Toc447269838"/>
      <w:bookmarkStart w:id="1314" w:name="_Toc464120664"/>
      <w:bookmarkStart w:id="1315" w:name="_Toc466970584"/>
      <w:bookmarkStart w:id="1316" w:name="_Toc468462498"/>
      <w:bookmarkStart w:id="1317" w:name="_Toc469482091"/>
      <w:bookmarkStart w:id="1318" w:name="_Toc472411866"/>
      <w:bookmarkStart w:id="1319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п/п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[</w:t>
            </w:r>
            <w:r w:rsidRPr="00382A07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20" w:name="_Toc98253944"/>
      <w:bookmarkStart w:id="1321" w:name="_Toc157248196"/>
      <w:bookmarkStart w:id="1322" w:name="_Toc157496565"/>
      <w:bookmarkStart w:id="1323" w:name="_Toc158206104"/>
      <w:bookmarkStart w:id="1324" w:name="_Toc164057789"/>
      <w:bookmarkStart w:id="1325" w:name="_Toc164137139"/>
      <w:bookmarkStart w:id="1326" w:name="_Toc164161299"/>
      <w:bookmarkStart w:id="1327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8" w:name="_Toc439170694"/>
      <w:bookmarkStart w:id="1329" w:name="_Toc439172796"/>
      <w:bookmarkStart w:id="1330" w:name="_Toc439173240"/>
      <w:bookmarkStart w:id="1331" w:name="_Toc439238236"/>
      <w:bookmarkStart w:id="1332" w:name="_Toc439252783"/>
      <w:bookmarkStart w:id="1333" w:name="_Toc439323757"/>
      <w:bookmarkStart w:id="1334" w:name="_Toc440357155"/>
      <w:bookmarkStart w:id="1335" w:name="_Toc440359710"/>
      <w:bookmarkStart w:id="1336" w:name="_Toc440632174"/>
      <w:bookmarkStart w:id="1337" w:name="_Toc440875994"/>
      <w:bookmarkStart w:id="1338" w:name="_Toc441131022"/>
      <w:bookmarkStart w:id="1339" w:name="_Toc447269839"/>
      <w:bookmarkStart w:id="1340" w:name="_Toc464120665"/>
      <w:bookmarkStart w:id="1341" w:name="_Toc466970585"/>
      <w:bookmarkStart w:id="1342" w:name="_Toc468462499"/>
      <w:bookmarkStart w:id="1343" w:name="_Toc469482092"/>
      <w:bookmarkStart w:id="1344" w:name="_Toc472411867"/>
      <w:bookmarkStart w:id="1345" w:name="_Toc498588952"/>
      <w:r w:rsidRPr="00382A07">
        <w:rPr>
          <w:szCs w:val="24"/>
        </w:rPr>
        <w:lastRenderedPageBreak/>
        <w:t>Инструкции по заполнению</w:t>
      </w:r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6" w:name="_Ref55336398"/>
      <w:bookmarkStart w:id="1347" w:name="_Toc57314678"/>
      <w:bookmarkStart w:id="1348" w:name="_Toc69728992"/>
      <w:bookmarkStart w:id="1349" w:name="_Toc98253948"/>
      <w:bookmarkStart w:id="1350" w:name="_Toc165173874"/>
      <w:bookmarkStart w:id="1351" w:name="_Toc423423676"/>
      <w:bookmarkStart w:id="1352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6"/>
      <w:bookmarkEnd w:id="1347"/>
      <w:bookmarkEnd w:id="1348"/>
      <w:bookmarkEnd w:id="1349"/>
      <w:bookmarkEnd w:id="1350"/>
      <w:bookmarkEnd w:id="1351"/>
      <w:bookmarkEnd w:id="1352"/>
    </w:p>
    <w:p w:rsidR="004F4D80" w:rsidRPr="00382A07" w:rsidRDefault="004F4D80" w:rsidP="004F4D80">
      <w:pPr>
        <w:pStyle w:val="3"/>
        <w:rPr>
          <w:szCs w:val="24"/>
        </w:rPr>
      </w:pPr>
      <w:bookmarkStart w:id="1353" w:name="_Toc98253949"/>
      <w:bookmarkStart w:id="1354" w:name="_Toc157248201"/>
      <w:bookmarkStart w:id="1355" w:name="_Toc157496570"/>
      <w:bookmarkStart w:id="1356" w:name="_Toc158206109"/>
      <w:bookmarkStart w:id="1357" w:name="_Toc164057794"/>
      <w:bookmarkStart w:id="1358" w:name="_Toc164137144"/>
      <w:bookmarkStart w:id="1359" w:name="_Toc164161304"/>
      <w:bookmarkStart w:id="1360" w:name="_Toc165173875"/>
      <w:bookmarkStart w:id="1361" w:name="_Toc439170699"/>
      <w:bookmarkStart w:id="1362" w:name="_Toc439172801"/>
      <w:bookmarkStart w:id="1363" w:name="_Toc439173245"/>
      <w:bookmarkStart w:id="1364" w:name="_Toc439238241"/>
      <w:bookmarkStart w:id="1365" w:name="_Toc439252788"/>
      <w:bookmarkStart w:id="1366" w:name="_Toc439323762"/>
      <w:bookmarkStart w:id="1367" w:name="_Toc440357160"/>
      <w:bookmarkStart w:id="1368" w:name="_Toc440359712"/>
      <w:bookmarkStart w:id="1369" w:name="_Toc440632176"/>
      <w:bookmarkStart w:id="1370" w:name="_Toc440875996"/>
      <w:bookmarkStart w:id="1371" w:name="_Toc441131024"/>
      <w:bookmarkStart w:id="1372" w:name="_Toc447269841"/>
      <w:bookmarkStart w:id="1373" w:name="_Toc464120667"/>
      <w:bookmarkStart w:id="1374" w:name="_Toc466970587"/>
      <w:bookmarkStart w:id="1375" w:name="_Toc468462501"/>
      <w:bookmarkStart w:id="1376" w:name="_Toc469482094"/>
      <w:bookmarkStart w:id="1377" w:name="_Toc472411869"/>
      <w:bookmarkStart w:id="1378" w:name="_Toc498588954"/>
      <w:r w:rsidRPr="00382A07">
        <w:rPr>
          <w:szCs w:val="24"/>
        </w:rPr>
        <w:t>Форма Справки о кадровых ресурсах</w:t>
      </w:r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9" w:name="_Toc98253950"/>
      <w:bookmarkStart w:id="1380" w:name="_Toc157248202"/>
      <w:bookmarkStart w:id="1381" w:name="_Toc157496571"/>
      <w:bookmarkStart w:id="1382" w:name="_Toc158206110"/>
      <w:bookmarkStart w:id="1383" w:name="_Toc164057795"/>
      <w:bookmarkStart w:id="1384" w:name="_Toc164137145"/>
      <w:bookmarkStart w:id="1385" w:name="_Toc164161305"/>
      <w:bookmarkStart w:id="1386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7" w:name="_Toc439170700"/>
      <w:bookmarkStart w:id="1388" w:name="_Toc439172802"/>
      <w:bookmarkStart w:id="1389" w:name="_Toc439173246"/>
      <w:bookmarkStart w:id="1390" w:name="_Toc439238242"/>
      <w:bookmarkStart w:id="1391" w:name="_Toc439252789"/>
      <w:bookmarkStart w:id="1392" w:name="_Toc439323763"/>
      <w:bookmarkStart w:id="1393" w:name="_Toc440357161"/>
      <w:bookmarkStart w:id="1394" w:name="_Toc440359713"/>
      <w:bookmarkStart w:id="1395" w:name="_Toc440632177"/>
      <w:bookmarkStart w:id="1396" w:name="_Toc440875997"/>
      <w:bookmarkStart w:id="1397" w:name="_Toc441131025"/>
      <w:bookmarkStart w:id="1398" w:name="_Toc447269842"/>
      <w:bookmarkStart w:id="1399" w:name="_Toc464120668"/>
      <w:bookmarkStart w:id="1400" w:name="_Toc466970588"/>
      <w:bookmarkStart w:id="1401" w:name="_Toc468462502"/>
      <w:bookmarkStart w:id="1402" w:name="_Toc469482095"/>
      <w:bookmarkStart w:id="1403" w:name="_Toc472411870"/>
      <w:bookmarkStart w:id="1404" w:name="_Toc498588955"/>
      <w:r w:rsidRPr="00382A07">
        <w:rPr>
          <w:szCs w:val="24"/>
        </w:rPr>
        <w:lastRenderedPageBreak/>
        <w:t>Инструкции по заполнению</w:t>
      </w:r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5" w:name="_Toc165173881"/>
      <w:bookmarkStart w:id="1406" w:name="_Ref194749267"/>
      <w:bookmarkStart w:id="1407" w:name="_Toc423423677"/>
      <w:bookmarkStart w:id="1408" w:name="_Ref440271993"/>
      <w:bookmarkStart w:id="1409" w:name="_Ref440274659"/>
      <w:bookmarkStart w:id="1410" w:name="_Toc498588956"/>
      <w:bookmarkStart w:id="1411" w:name="_Ref90381523"/>
      <w:bookmarkStart w:id="1412" w:name="_Toc90385124"/>
      <w:bookmarkStart w:id="1413" w:name="_Ref96861029"/>
      <w:bookmarkStart w:id="1414" w:name="_Toc97651410"/>
      <w:bookmarkStart w:id="1415" w:name="_Toc98253955"/>
      <w:r w:rsidRPr="00382A07">
        <w:lastRenderedPageBreak/>
        <w:t xml:space="preserve">Информационное письмо о наличии у </w:t>
      </w:r>
      <w:r w:rsidR="00C236C0" w:rsidRPr="00382A07">
        <w:t>Участник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аффилированности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405"/>
      <w:bookmarkEnd w:id="1406"/>
      <w:bookmarkEnd w:id="1407"/>
      <w:bookmarkEnd w:id="1408"/>
      <w:bookmarkEnd w:id="1409"/>
      <w:bookmarkEnd w:id="1410"/>
    </w:p>
    <w:p w:rsidR="004F4D80" w:rsidRPr="00382A07" w:rsidRDefault="004F4D80" w:rsidP="004F4D80">
      <w:pPr>
        <w:pStyle w:val="3"/>
        <w:rPr>
          <w:szCs w:val="24"/>
        </w:rPr>
      </w:pPr>
      <w:bookmarkStart w:id="1416" w:name="_Toc97651411"/>
      <w:bookmarkStart w:id="1417" w:name="_Toc98253956"/>
      <w:bookmarkStart w:id="1418" w:name="_Toc157248208"/>
      <w:bookmarkStart w:id="1419" w:name="_Toc157496577"/>
      <w:bookmarkStart w:id="1420" w:name="_Toc158206116"/>
      <w:bookmarkStart w:id="1421" w:name="_Toc164057801"/>
      <w:bookmarkStart w:id="1422" w:name="_Toc164137151"/>
      <w:bookmarkStart w:id="1423" w:name="_Toc164161311"/>
      <w:bookmarkStart w:id="1424" w:name="_Toc165173882"/>
      <w:bookmarkStart w:id="1425" w:name="_Toc439170702"/>
      <w:bookmarkStart w:id="1426" w:name="_Toc439172804"/>
      <w:bookmarkStart w:id="1427" w:name="_Toc439173248"/>
      <w:bookmarkStart w:id="1428" w:name="_Toc439238244"/>
      <w:bookmarkStart w:id="1429" w:name="_Toc439252791"/>
      <w:bookmarkStart w:id="1430" w:name="_Toc439323765"/>
      <w:bookmarkStart w:id="1431" w:name="_Toc440357163"/>
      <w:bookmarkStart w:id="1432" w:name="_Toc440359715"/>
      <w:bookmarkStart w:id="1433" w:name="_Toc440632179"/>
      <w:bookmarkStart w:id="1434" w:name="_Toc440875999"/>
      <w:bookmarkStart w:id="1435" w:name="_Toc441131027"/>
      <w:bookmarkStart w:id="1436" w:name="_Toc447269844"/>
      <w:bookmarkStart w:id="1437" w:name="_Toc464120670"/>
      <w:bookmarkStart w:id="1438" w:name="_Toc466970590"/>
      <w:bookmarkStart w:id="1439" w:name="_Toc468462504"/>
      <w:bookmarkStart w:id="1440" w:name="_Toc469482097"/>
      <w:bookmarkStart w:id="1441" w:name="_Toc472411872"/>
      <w:bookmarkStart w:id="1442" w:name="_Toc498588957"/>
      <w:r w:rsidRPr="00382A07">
        <w:rPr>
          <w:szCs w:val="24"/>
        </w:rPr>
        <w:t xml:space="preserve">Форма письма о наличии у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382A07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3" w:name="_Toc97651412"/>
      <w:bookmarkStart w:id="1444" w:name="_Toc98253957"/>
      <w:bookmarkStart w:id="1445" w:name="_Toc157248209"/>
      <w:bookmarkStart w:id="1446" w:name="_Toc157496578"/>
      <w:bookmarkStart w:id="1447" w:name="_Toc158206117"/>
      <w:bookmarkStart w:id="1448" w:name="_Toc164057802"/>
      <w:bookmarkStart w:id="1449" w:name="_Toc164137152"/>
      <w:bookmarkStart w:id="1450" w:name="_Toc164161312"/>
      <w:bookmarkStart w:id="1451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52" w:name="_Toc439170703"/>
      <w:bookmarkStart w:id="1453" w:name="_Toc439172805"/>
      <w:bookmarkStart w:id="1454" w:name="_Toc439173249"/>
      <w:bookmarkStart w:id="1455" w:name="_Toc439238245"/>
      <w:bookmarkStart w:id="1456" w:name="_Toc439252792"/>
      <w:bookmarkStart w:id="1457" w:name="_Toc439323766"/>
      <w:bookmarkStart w:id="1458" w:name="_Toc440357164"/>
      <w:bookmarkStart w:id="1459" w:name="_Toc440359716"/>
      <w:bookmarkStart w:id="1460" w:name="_Toc440632180"/>
      <w:bookmarkStart w:id="1461" w:name="_Toc440876000"/>
      <w:bookmarkStart w:id="1462" w:name="_Toc441131028"/>
      <w:bookmarkStart w:id="1463" w:name="_Toc447269845"/>
      <w:bookmarkStart w:id="1464" w:name="_Toc464120671"/>
      <w:bookmarkStart w:id="1465" w:name="_Toc466970591"/>
      <w:bookmarkStart w:id="1466" w:name="_Toc468462505"/>
      <w:bookmarkStart w:id="1467" w:name="_Toc469482098"/>
      <w:bookmarkStart w:id="1468" w:name="_Toc472411873"/>
      <w:bookmarkStart w:id="1469" w:name="_Toc498588958"/>
      <w:r w:rsidRPr="00382A07">
        <w:rPr>
          <w:szCs w:val="24"/>
        </w:rPr>
        <w:lastRenderedPageBreak/>
        <w:t>Инструкции по заполнению</w:t>
      </w:r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11"/>
    <w:bookmarkEnd w:id="1412"/>
    <w:bookmarkEnd w:id="1413"/>
    <w:bookmarkEnd w:id="1414"/>
    <w:bookmarkEnd w:id="1415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70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1" w:name="_Toc423423680"/>
      <w:bookmarkStart w:id="1472" w:name="_Ref440272035"/>
      <w:bookmarkStart w:id="1473" w:name="_Ref440274733"/>
      <w:bookmarkStart w:id="1474" w:name="_Ref444179578"/>
      <w:bookmarkStart w:id="1475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70"/>
      <w:bookmarkEnd w:id="1471"/>
      <w:bookmarkEnd w:id="1472"/>
      <w:bookmarkEnd w:id="1473"/>
      <w:bookmarkEnd w:id="1474"/>
      <w:bookmarkEnd w:id="1475"/>
    </w:p>
    <w:p w:rsidR="004F4D80" w:rsidRPr="001D6DBB" w:rsidRDefault="001D6DBB" w:rsidP="004F4D80">
      <w:pPr>
        <w:pStyle w:val="3"/>
        <w:rPr>
          <w:szCs w:val="24"/>
        </w:rPr>
      </w:pPr>
      <w:bookmarkStart w:id="1476" w:name="_Toc343690584"/>
      <w:bookmarkStart w:id="1477" w:name="_Toc372294428"/>
      <w:bookmarkStart w:id="1478" w:name="_Toc379288896"/>
      <w:bookmarkStart w:id="1479" w:name="_Toc384734780"/>
      <w:bookmarkStart w:id="1480" w:name="_Toc396984078"/>
      <w:bookmarkStart w:id="1481" w:name="_Toc423423681"/>
      <w:bookmarkStart w:id="1482" w:name="_Toc439170710"/>
      <w:bookmarkStart w:id="1483" w:name="_Toc439172812"/>
      <w:bookmarkStart w:id="1484" w:name="_Toc439173253"/>
      <w:bookmarkStart w:id="1485" w:name="_Toc439238249"/>
      <w:bookmarkStart w:id="1486" w:name="_Toc439252796"/>
      <w:bookmarkStart w:id="1487" w:name="_Toc439323770"/>
      <w:bookmarkStart w:id="1488" w:name="_Toc440361405"/>
      <w:bookmarkStart w:id="1489" w:name="_Toc440376287"/>
      <w:bookmarkStart w:id="1490" w:name="_Toc440382545"/>
      <w:bookmarkStart w:id="1491" w:name="_Toc440447215"/>
      <w:bookmarkStart w:id="1492" w:name="_Toc440632376"/>
      <w:bookmarkStart w:id="1493" w:name="_Toc440875148"/>
      <w:bookmarkStart w:id="1494" w:name="_Toc441131135"/>
      <w:bookmarkStart w:id="1495" w:name="_Toc441572140"/>
      <w:bookmarkStart w:id="1496" w:name="_Toc441575232"/>
      <w:bookmarkStart w:id="1497" w:name="_Toc442195898"/>
      <w:bookmarkStart w:id="1498" w:name="_Toc442251940"/>
      <w:bookmarkStart w:id="1499" w:name="_Toc442258889"/>
      <w:bookmarkStart w:id="1500" w:name="_Toc442259129"/>
      <w:bookmarkStart w:id="1501" w:name="_Toc447292892"/>
      <w:bookmarkStart w:id="1502" w:name="_Toc461808964"/>
      <w:bookmarkStart w:id="1503" w:name="_Toc463514796"/>
      <w:bookmarkStart w:id="1504" w:name="_Toc466967523"/>
      <w:bookmarkStart w:id="1505" w:name="_Toc467574715"/>
      <w:bookmarkStart w:id="1506" w:name="_Toc468441758"/>
      <w:bookmarkStart w:id="1507" w:name="_Toc469480233"/>
      <w:bookmarkStart w:id="1508" w:name="_Toc472409262"/>
      <w:bookmarkStart w:id="1509" w:name="_Toc498417409"/>
      <w:bookmarkStart w:id="1510" w:name="_Toc498588960"/>
      <w:r w:rsidRPr="001D6DBB">
        <w:rPr>
          <w:szCs w:val="24"/>
        </w:rPr>
        <w:t xml:space="preserve">Форма </w:t>
      </w:r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9"/>
      <w:bookmarkEnd w:id="1510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г.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11" w:name="_Toc343690585"/>
      <w:bookmarkStart w:id="1512" w:name="_Toc372294429"/>
      <w:bookmarkStart w:id="1513" w:name="_Toc379288897"/>
      <w:bookmarkStart w:id="1514" w:name="_Toc384734781"/>
      <w:bookmarkStart w:id="1515" w:name="_Toc396984079"/>
      <w:bookmarkStart w:id="1516" w:name="_Toc423423682"/>
      <w:bookmarkStart w:id="1517" w:name="_Toc439170711"/>
      <w:bookmarkStart w:id="1518" w:name="_Toc439172813"/>
      <w:bookmarkStart w:id="1519" w:name="_Toc439173254"/>
      <w:bookmarkStart w:id="1520" w:name="_Toc439238250"/>
      <w:bookmarkStart w:id="1521" w:name="_Toc439252797"/>
      <w:bookmarkStart w:id="1522" w:name="_Toc439323771"/>
      <w:bookmarkStart w:id="1523" w:name="_Toc440357169"/>
      <w:bookmarkStart w:id="1524" w:name="_Toc440359721"/>
      <w:bookmarkStart w:id="1525" w:name="_Toc440632185"/>
      <w:bookmarkStart w:id="1526" w:name="_Toc440876005"/>
      <w:bookmarkStart w:id="1527" w:name="_Toc441131033"/>
      <w:bookmarkStart w:id="1528" w:name="_Toc447269850"/>
      <w:bookmarkStart w:id="1529" w:name="_Toc464120676"/>
      <w:bookmarkStart w:id="1530" w:name="_Toc466970594"/>
      <w:bookmarkStart w:id="1531" w:name="_Toc468462508"/>
      <w:bookmarkStart w:id="1532" w:name="_Toc469482101"/>
      <w:bookmarkStart w:id="1533" w:name="_Toc472411876"/>
      <w:bookmarkStart w:id="1534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5" w:name="_Toc329588495"/>
      <w:bookmarkStart w:id="1536" w:name="_Toc423423683"/>
      <w:bookmarkStart w:id="1537" w:name="_Ref440272051"/>
      <w:bookmarkStart w:id="1538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9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35"/>
      <w:bookmarkEnd w:id="1536"/>
      <w:bookmarkEnd w:id="1537"/>
      <w:bookmarkEnd w:id="1538"/>
      <w:bookmarkEnd w:id="1539"/>
    </w:p>
    <w:p w:rsidR="004F4D80" w:rsidRPr="00382A07" w:rsidRDefault="004F4D80" w:rsidP="004F4D80">
      <w:pPr>
        <w:pStyle w:val="3"/>
        <w:rPr>
          <w:szCs w:val="24"/>
        </w:rPr>
      </w:pPr>
      <w:bookmarkStart w:id="1540" w:name="_Toc343690587"/>
      <w:bookmarkStart w:id="1541" w:name="_Toc372294431"/>
      <w:bookmarkStart w:id="1542" w:name="_Toc379288899"/>
      <w:bookmarkStart w:id="1543" w:name="_Toc384734783"/>
      <w:bookmarkStart w:id="1544" w:name="_Toc396984081"/>
      <w:bookmarkStart w:id="1545" w:name="_Toc423423684"/>
      <w:bookmarkStart w:id="1546" w:name="_Toc439170713"/>
      <w:bookmarkStart w:id="1547" w:name="_Toc439172815"/>
      <w:bookmarkStart w:id="1548" w:name="_Toc439173256"/>
      <w:bookmarkStart w:id="1549" w:name="_Toc439238252"/>
      <w:bookmarkStart w:id="1550" w:name="_Toc439252799"/>
      <w:bookmarkStart w:id="1551" w:name="_Toc439323773"/>
      <w:bookmarkStart w:id="1552" w:name="_Toc440357171"/>
      <w:bookmarkStart w:id="1553" w:name="_Toc440359723"/>
      <w:bookmarkStart w:id="1554" w:name="_Toc440632187"/>
      <w:bookmarkStart w:id="1555" w:name="_Toc440876007"/>
      <w:bookmarkStart w:id="1556" w:name="_Toc441131035"/>
      <w:bookmarkStart w:id="1557" w:name="_Toc447269852"/>
      <w:bookmarkStart w:id="1558" w:name="_Toc464120678"/>
      <w:bookmarkStart w:id="1559" w:name="_Toc466970596"/>
      <w:bookmarkStart w:id="1560" w:name="_Toc468462510"/>
      <w:bookmarkStart w:id="1561" w:name="_Toc469482103"/>
      <w:bookmarkStart w:id="1562" w:name="_Toc472411878"/>
      <w:bookmarkStart w:id="1563" w:name="_Toc498588963"/>
      <w:r w:rsidRPr="00382A07">
        <w:rPr>
          <w:szCs w:val="24"/>
        </w:rPr>
        <w:t xml:space="preserve">Форма </w:t>
      </w:r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r w:rsidR="000D70B6" w:rsidRPr="00382A07">
        <w:rPr>
          <w:szCs w:val="24"/>
        </w:rPr>
        <w:t>Согласия на обработку персональных данных</w:t>
      </w:r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4" w:name="_Toc439252801"/>
      <w:bookmarkStart w:id="1565" w:name="_Toc439323774"/>
      <w:bookmarkStart w:id="1566" w:name="_Toc440357172"/>
      <w:bookmarkStart w:id="1567" w:name="_Toc440359724"/>
      <w:bookmarkStart w:id="1568" w:name="_Toc440632188"/>
      <w:bookmarkStart w:id="1569" w:name="_Toc440876008"/>
      <w:bookmarkStart w:id="1570" w:name="_Toc441131036"/>
      <w:bookmarkStart w:id="1571" w:name="_Toc447269853"/>
      <w:bookmarkStart w:id="1572" w:name="_Toc464120679"/>
      <w:bookmarkStart w:id="1573" w:name="_Toc466970597"/>
      <w:bookmarkStart w:id="1574" w:name="_Toc468462511"/>
      <w:bookmarkStart w:id="1575" w:name="_Toc469482104"/>
      <w:bookmarkStart w:id="1576" w:name="_Toc472411879"/>
      <w:bookmarkStart w:id="1577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действующего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 xml:space="preserve">, зарегистрированному по адресу: </w:t>
      </w:r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914CDF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>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8" w:name="_Ref440272256"/>
      <w:bookmarkStart w:id="1579" w:name="_Ref440272678"/>
      <w:bookmarkStart w:id="1580" w:name="_Ref440274944"/>
      <w:bookmarkStart w:id="1581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8"/>
      <w:bookmarkEnd w:id="1579"/>
      <w:bookmarkEnd w:id="1580"/>
      <w:bookmarkEnd w:id="1581"/>
    </w:p>
    <w:p w:rsidR="007A6A39" w:rsidRPr="00382A07" w:rsidRDefault="007A6A39" w:rsidP="007A6A39">
      <w:pPr>
        <w:pStyle w:val="3"/>
        <w:rPr>
          <w:szCs w:val="24"/>
        </w:rPr>
      </w:pPr>
      <w:bookmarkStart w:id="1582" w:name="_Toc439170715"/>
      <w:bookmarkStart w:id="1583" w:name="_Toc439172817"/>
      <w:bookmarkStart w:id="1584" w:name="_Toc439173259"/>
      <w:bookmarkStart w:id="1585" w:name="_Toc439238255"/>
      <w:bookmarkStart w:id="1586" w:name="_Toc439252803"/>
      <w:bookmarkStart w:id="1587" w:name="_Toc439323776"/>
      <w:bookmarkStart w:id="1588" w:name="_Toc440357174"/>
      <w:bookmarkStart w:id="1589" w:name="_Toc440359726"/>
      <w:bookmarkStart w:id="1590" w:name="_Toc440632190"/>
      <w:bookmarkStart w:id="1591" w:name="_Toc440876010"/>
      <w:bookmarkStart w:id="1592" w:name="_Toc441131038"/>
      <w:bookmarkStart w:id="1593" w:name="_Toc447269855"/>
      <w:bookmarkStart w:id="1594" w:name="_Toc464120683"/>
      <w:bookmarkStart w:id="1595" w:name="_Toc466970601"/>
      <w:bookmarkStart w:id="1596" w:name="_Toc468462515"/>
      <w:bookmarkStart w:id="1597" w:name="_Toc469482108"/>
      <w:bookmarkStart w:id="1598" w:name="_Toc472411883"/>
      <w:bookmarkStart w:id="1599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Участник, подавший Заявку на участие в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производителя(ей)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в</w:t>
      </w:r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 xml:space="preserve">документальное подтверждение полномочий на поставку продукции от производителя(ей) продукции по договору; </w:t>
      </w:r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0" w:name="_Toc439170716"/>
      <w:bookmarkStart w:id="1601" w:name="_Toc439172818"/>
      <w:bookmarkStart w:id="1602" w:name="_Toc439173260"/>
      <w:bookmarkStart w:id="1603" w:name="_Toc439238256"/>
      <w:bookmarkStart w:id="1604" w:name="_Toc439252804"/>
      <w:bookmarkStart w:id="1605" w:name="_Toc439323777"/>
      <w:bookmarkStart w:id="1606" w:name="_Toc440357175"/>
      <w:bookmarkStart w:id="1607" w:name="_Toc440359727"/>
      <w:bookmarkStart w:id="1608" w:name="_Toc440632191"/>
      <w:bookmarkStart w:id="1609" w:name="_Toc440876011"/>
      <w:bookmarkStart w:id="1610" w:name="_Toc441131039"/>
      <w:bookmarkStart w:id="1611" w:name="_Toc447269856"/>
      <w:bookmarkStart w:id="1612" w:name="_Toc464120684"/>
      <w:bookmarkStart w:id="1613" w:name="_Toc466970602"/>
      <w:bookmarkStart w:id="1614" w:name="_Toc468462516"/>
      <w:bookmarkStart w:id="1615" w:name="_Toc469482109"/>
      <w:bookmarkStart w:id="1616" w:name="_Toc472411884"/>
      <w:bookmarkStart w:id="1617" w:name="_Toc498588969"/>
      <w:r w:rsidRPr="00382A07">
        <w:rPr>
          <w:szCs w:val="24"/>
        </w:rPr>
        <w:lastRenderedPageBreak/>
        <w:t>Инструкции по заполнению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8" w:name="_Toc426108836"/>
      <w:bookmarkStart w:id="1619" w:name="_Ref441574460"/>
      <w:bookmarkStart w:id="1620" w:name="_Ref441574649"/>
      <w:bookmarkStart w:id="1621" w:name="_Toc441575251"/>
      <w:bookmarkStart w:id="1622" w:name="_Ref442187883"/>
      <w:bookmarkStart w:id="1623" w:name="_Ref467569419"/>
      <w:bookmarkStart w:id="1624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8"/>
      <w:bookmarkEnd w:id="1619"/>
      <w:bookmarkEnd w:id="1620"/>
      <w:bookmarkEnd w:id="1621"/>
      <w:bookmarkEnd w:id="1622"/>
      <w:bookmarkEnd w:id="1623"/>
      <w:bookmarkEnd w:id="1624"/>
    </w:p>
    <w:p w:rsidR="00726A75" w:rsidRPr="00382A07" w:rsidRDefault="00726A75" w:rsidP="00726A75">
      <w:pPr>
        <w:pStyle w:val="3"/>
        <w:rPr>
          <w:szCs w:val="24"/>
        </w:rPr>
      </w:pPr>
      <w:bookmarkStart w:id="1625" w:name="_Toc426108837"/>
      <w:bookmarkStart w:id="1626" w:name="_Ref441574456"/>
      <w:bookmarkStart w:id="1627" w:name="_Toc441575252"/>
      <w:bookmarkStart w:id="1628" w:name="_Toc447269864"/>
      <w:bookmarkStart w:id="1629" w:name="_Toc464120686"/>
      <w:bookmarkStart w:id="1630" w:name="_Toc466970604"/>
      <w:bookmarkStart w:id="1631" w:name="_Toc468462518"/>
      <w:bookmarkStart w:id="1632" w:name="_Toc469482111"/>
      <w:bookmarkStart w:id="1633" w:name="_Toc472411886"/>
      <w:bookmarkStart w:id="1634" w:name="_Toc498588971"/>
      <w:r w:rsidRPr="00382A07">
        <w:rPr>
          <w:szCs w:val="24"/>
        </w:rPr>
        <w:t xml:space="preserve">Форма Расписки  сдачи-приемки </w:t>
      </w:r>
      <w:bookmarkEnd w:id="1625"/>
      <w:r w:rsidRPr="00382A07">
        <w:rPr>
          <w:szCs w:val="24"/>
        </w:rPr>
        <w:t>соглашения о неустойке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35" w:name="_Toc426108838"/>
      <w:bookmarkStart w:id="1636" w:name="_Toc441575253"/>
      <w:bookmarkStart w:id="1637" w:name="_Toc447269865"/>
      <w:bookmarkStart w:id="1638" w:name="_Toc464120687"/>
      <w:bookmarkStart w:id="1639" w:name="_Toc466970605"/>
      <w:bookmarkStart w:id="1640" w:name="_Toc468462519"/>
      <w:bookmarkStart w:id="1641" w:name="_Toc469482112"/>
      <w:bookmarkStart w:id="1642" w:name="_Toc472411887"/>
      <w:bookmarkStart w:id="1643" w:name="_Toc498588972"/>
      <w:r w:rsidRPr="00382A07">
        <w:rPr>
          <w:szCs w:val="24"/>
        </w:rPr>
        <w:lastRenderedPageBreak/>
        <w:t>Инструкции по заполнению</w:t>
      </w:r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4" w:name="_Ref440272274"/>
      <w:bookmarkStart w:id="1645" w:name="_Ref440274756"/>
      <w:bookmarkStart w:id="1646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44"/>
      <w:bookmarkEnd w:id="1645"/>
      <w:bookmarkEnd w:id="1646"/>
    </w:p>
    <w:p w:rsidR="007857E5" w:rsidRPr="00382A07" w:rsidRDefault="007857E5" w:rsidP="007857E5">
      <w:pPr>
        <w:pStyle w:val="3"/>
        <w:rPr>
          <w:szCs w:val="24"/>
        </w:rPr>
      </w:pPr>
      <w:bookmarkStart w:id="1647" w:name="_Toc439170718"/>
      <w:bookmarkStart w:id="1648" w:name="_Toc439172820"/>
      <w:bookmarkStart w:id="1649" w:name="_Toc439173262"/>
      <w:bookmarkStart w:id="1650" w:name="_Toc439238258"/>
      <w:bookmarkStart w:id="1651" w:name="_Toc439252806"/>
      <w:bookmarkStart w:id="1652" w:name="_Toc439323779"/>
      <w:bookmarkStart w:id="1653" w:name="_Toc440357177"/>
      <w:bookmarkStart w:id="1654" w:name="_Toc440359729"/>
      <w:bookmarkStart w:id="1655" w:name="_Toc440632193"/>
      <w:bookmarkStart w:id="1656" w:name="_Toc440876013"/>
      <w:bookmarkStart w:id="1657" w:name="_Toc441131041"/>
      <w:bookmarkStart w:id="1658" w:name="_Toc447269858"/>
      <w:bookmarkStart w:id="1659" w:name="_Toc464120689"/>
      <w:bookmarkStart w:id="1660" w:name="_Toc466970607"/>
      <w:bookmarkStart w:id="1661" w:name="_Toc468462521"/>
      <w:bookmarkStart w:id="1662" w:name="_Toc469482114"/>
      <w:bookmarkStart w:id="1663" w:name="_Toc472411889"/>
      <w:bookmarkStart w:id="1664" w:name="_Toc498588974"/>
      <w:r w:rsidRPr="00382A07">
        <w:rPr>
          <w:szCs w:val="24"/>
        </w:rPr>
        <w:t xml:space="preserve">Форма </w:t>
      </w:r>
      <w:bookmarkEnd w:id="1647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65" w:name="_Toc300142269"/>
      <w:bookmarkStart w:id="1666" w:name="_Toc309735391"/>
      <w:bookmarkStart w:id="1667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65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6"/>
      <w:bookmarkEnd w:id="1667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8" w:name="_Toc439170719"/>
      <w:bookmarkStart w:id="1669" w:name="_Toc439172821"/>
      <w:bookmarkStart w:id="1670" w:name="_Toc439173263"/>
      <w:bookmarkStart w:id="1671" w:name="_Toc439238259"/>
      <w:bookmarkStart w:id="1672" w:name="_Toc439252807"/>
      <w:bookmarkStart w:id="1673" w:name="_Toc439323780"/>
      <w:bookmarkStart w:id="1674" w:name="_Toc440357178"/>
      <w:bookmarkStart w:id="1675" w:name="_Toc440359730"/>
      <w:bookmarkStart w:id="1676" w:name="_Toc440632194"/>
      <w:bookmarkStart w:id="1677" w:name="_Toc440876014"/>
      <w:bookmarkStart w:id="1678" w:name="_Toc441131042"/>
      <w:bookmarkStart w:id="1679" w:name="_Toc447269859"/>
      <w:bookmarkStart w:id="1680" w:name="_Toc464120690"/>
      <w:bookmarkStart w:id="1681" w:name="_Toc466970608"/>
      <w:bookmarkStart w:id="1682" w:name="_Toc468462522"/>
      <w:bookmarkStart w:id="1683" w:name="_Toc469482115"/>
      <w:bookmarkStart w:id="1684" w:name="_Toc472411890"/>
      <w:bookmarkStart w:id="1685" w:name="_Toc498588975"/>
      <w:r w:rsidRPr="00382A07">
        <w:rPr>
          <w:szCs w:val="24"/>
        </w:rPr>
        <w:lastRenderedPageBreak/>
        <w:t>Инструкции по заполнению</w:t>
      </w:r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6" w:name="_Ref93268095"/>
      <w:bookmarkStart w:id="1687" w:name="_Ref93268099"/>
      <w:bookmarkStart w:id="1688" w:name="_Toc98253958"/>
      <w:bookmarkStart w:id="1689" w:name="_Toc165173884"/>
      <w:bookmarkStart w:id="1690" w:name="_Toc423423678"/>
      <w:bookmarkStart w:id="1691" w:name="_Ref440272510"/>
      <w:bookmarkStart w:id="1692" w:name="_Ref440274961"/>
      <w:bookmarkStart w:id="1693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94" w:name="_Toc90385125"/>
      <w:bookmarkStart w:id="1695" w:name="_Toc439170705"/>
      <w:bookmarkStart w:id="1696" w:name="_Toc439172807"/>
      <w:bookmarkStart w:id="1697" w:name="_Toc439173268"/>
      <w:bookmarkStart w:id="1698" w:name="_Toc439238264"/>
      <w:bookmarkStart w:id="1699" w:name="_Toc439252812"/>
      <w:bookmarkStart w:id="1700" w:name="_Toc439323785"/>
      <w:bookmarkStart w:id="1701" w:name="_Toc440357183"/>
      <w:bookmarkStart w:id="1702" w:name="_Toc440359735"/>
      <w:bookmarkStart w:id="1703" w:name="_Toc440632199"/>
      <w:bookmarkStart w:id="1704" w:name="_Toc440876016"/>
      <w:bookmarkStart w:id="1705" w:name="_Toc441131044"/>
      <w:bookmarkStart w:id="1706" w:name="_Toc447269861"/>
      <w:bookmarkStart w:id="1707" w:name="_Toc464120692"/>
      <w:bookmarkStart w:id="1708" w:name="_Toc466970610"/>
      <w:bookmarkStart w:id="1709" w:name="_Toc468462524"/>
      <w:bookmarkStart w:id="1710" w:name="_Toc469482117"/>
      <w:bookmarkStart w:id="1711" w:name="_Toc472411892"/>
      <w:bookmarkStart w:id="1712" w:name="_Toc498588977"/>
      <w:r w:rsidRPr="00382A0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13" w:name="_Toc90385126"/>
      <w:bookmarkStart w:id="1714" w:name="_Toc98253959"/>
      <w:bookmarkStart w:id="1715" w:name="_Toc157248211"/>
      <w:bookmarkStart w:id="1716" w:name="_Toc157496580"/>
      <w:bookmarkStart w:id="1717" w:name="_Toc158206119"/>
      <w:bookmarkStart w:id="1718" w:name="_Toc164057804"/>
      <w:bookmarkStart w:id="1719" w:name="_Toc164137154"/>
      <w:bookmarkStart w:id="1720" w:name="_Toc164161314"/>
      <w:bookmarkStart w:id="1721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22" w:name="_Toc439170706"/>
      <w:bookmarkStart w:id="1723" w:name="_Toc439172808"/>
      <w:bookmarkStart w:id="1724" w:name="_Toc439173269"/>
      <w:bookmarkStart w:id="1725" w:name="_Toc439238265"/>
      <w:bookmarkStart w:id="1726" w:name="_Toc439252813"/>
      <w:bookmarkStart w:id="1727" w:name="_Toc439323786"/>
      <w:bookmarkStart w:id="1728" w:name="_Toc440357184"/>
      <w:bookmarkStart w:id="1729" w:name="_Toc440359736"/>
      <w:bookmarkStart w:id="1730" w:name="_Toc440632200"/>
      <w:bookmarkStart w:id="1731" w:name="_Toc440876017"/>
      <w:bookmarkStart w:id="1732" w:name="_Toc441131045"/>
      <w:bookmarkStart w:id="1733" w:name="_Toc447269862"/>
      <w:bookmarkStart w:id="1734" w:name="_Toc464120693"/>
      <w:bookmarkStart w:id="1735" w:name="_Toc466970611"/>
      <w:bookmarkStart w:id="1736" w:name="_Toc468462525"/>
      <w:bookmarkStart w:id="1737" w:name="_Toc469482118"/>
      <w:bookmarkStart w:id="1738" w:name="_Toc472411893"/>
      <w:bookmarkStart w:id="1739" w:name="_Toc498588978"/>
      <w:r w:rsidRPr="00382A07">
        <w:rPr>
          <w:szCs w:val="24"/>
        </w:rPr>
        <w:lastRenderedPageBreak/>
        <w:t>Инструкции по заполнению</w:t>
      </w:r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13F" w:rsidRDefault="00AF213F">
      <w:pPr>
        <w:spacing w:line="240" w:lineRule="auto"/>
      </w:pPr>
      <w:r>
        <w:separator/>
      </w:r>
    </w:p>
  </w:endnote>
  <w:endnote w:type="continuationSeparator" w:id="0">
    <w:p w:rsidR="00AF213F" w:rsidRDefault="00AF213F">
      <w:pPr>
        <w:spacing w:line="240" w:lineRule="auto"/>
      </w:pPr>
      <w:r>
        <w:continuationSeparator/>
      </w:r>
    </w:p>
  </w:endnote>
  <w:endnote w:id="1">
    <w:p w:rsidR="007A1094" w:rsidRPr="001D6DBB" w:rsidRDefault="007A1094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A1094" w:rsidRDefault="007A1094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Pr="00FA0376" w:rsidRDefault="007A1094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0A7D3D">
      <w:rPr>
        <w:noProof/>
        <w:sz w:val="16"/>
        <w:szCs w:val="16"/>
        <w:lang w:eastAsia="ru-RU"/>
      </w:rPr>
      <w:t>45</w:t>
    </w:r>
    <w:r w:rsidRPr="00FA0376">
      <w:rPr>
        <w:sz w:val="16"/>
        <w:szCs w:val="16"/>
        <w:lang w:eastAsia="ru-RU"/>
      </w:rPr>
      <w:fldChar w:fldCharType="end"/>
    </w:r>
  </w:p>
  <w:p w:rsidR="007A1094" w:rsidRPr="007A1094" w:rsidRDefault="007A1094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7A1094">
      <w:rPr>
        <w:sz w:val="18"/>
        <w:szCs w:val="18"/>
      </w:rPr>
      <w:t>право заключения Договоров на поставку автомобильных шин для нужд ПАО «МРСК Центра» (филиалов «Липецкэнерго», «Смоленскэнерго», «Тамбовэнерго»)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13F" w:rsidRDefault="00AF213F">
      <w:pPr>
        <w:spacing w:line="240" w:lineRule="auto"/>
      </w:pPr>
      <w:r>
        <w:separator/>
      </w:r>
    </w:p>
  </w:footnote>
  <w:footnote w:type="continuationSeparator" w:id="0">
    <w:p w:rsidR="00AF213F" w:rsidRDefault="00AF213F">
      <w:pPr>
        <w:spacing w:line="240" w:lineRule="auto"/>
      </w:pPr>
      <w:r>
        <w:continuationSeparator/>
      </w:r>
    </w:p>
  </w:footnote>
  <w:footnote w:id="1">
    <w:p w:rsidR="007A1094" w:rsidRPr="00B36685" w:rsidRDefault="007A1094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7A1094" w:rsidRDefault="007A1094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7A1094" w:rsidRDefault="007A1094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7A1094" w:rsidRPr="00F83889" w:rsidRDefault="007A1094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7A1094" w:rsidRPr="00F83889" w:rsidRDefault="007A1094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7A1094" w:rsidRPr="00F83889" w:rsidRDefault="007A1094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7A1094" w:rsidRPr="00F83889" w:rsidRDefault="007A1094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7A1094" w:rsidRDefault="007A1094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Pr="00930031" w:rsidRDefault="007A1094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94" w:rsidRDefault="007A10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 w15:restartNumberingAfterBreak="0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 w15:restartNumberingAfterBreak="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 w15:restartNumberingAfterBreak="0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 w15:restartNumberingAfterBreak="0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 w15:restartNumberingAfterBreak="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1D88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A7D3D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39E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1B90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1D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3D2E"/>
    <w:rsid w:val="002946EF"/>
    <w:rsid w:val="0029527D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062F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1094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283A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1E8F"/>
    <w:rsid w:val="00AF213F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4893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1E7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9F5191C3-02B2-4FE2-BADD-33EC8A9EE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Poddubskaya.kv@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2.xml"/><Relationship Id="rId21" Type="http://schemas.openxmlformats.org/officeDocument/2006/relationships/hyperlink" Target="http://www.b2b-mrsk.ru/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mailto:Lazareva.TV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716F8-1B63-4382-9F35-E06BB53FA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30450</Words>
  <Characters>173569</Characters>
  <Application>Microsoft Office Word</Application>
  <DocSecurity>0</DocSecurity>
  <Lines>1446</Lines>
  <Paragraphs>407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203612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Поддубская Кристина Валерьевна</cp:lastModifiedBy>
  <cp:revision>77</cp:revision>
  <cp:lastPrinted>2015-12-29T14:27:00Z</cp:lastPrinted>
  <dcterms:created xsi:type="dcterms:W3CDTF">2016-12-02T12:44:00Z</dcterms:created>
  <dcterms:modified xsi:type="dcterms:W3CDTF">2018-10-04T12:28:00Z</dcterms:modified>
</cp:coreProperties>
</file>